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2016" w:rsidRDefault="00362016">
      <w:pPr>
        <w:jc w:val="center"/>
        <w:rPr>
          <w:rFonts w:ascii="Times New Roman" w:hAnsi="Times New Roman" w:cs="Times New Roman"/>
          <w:bCs/>
          <w:sz w:val="28"/>
          <w:szCs w:val="28"/>
          <w:lang w:val="en-US"/>
        </w:rPr>
      </w:pPr>
      <w:r w:rsidRPr="00362016">
        <w:rPr>
          <w:rFonts w:ascii="Times New Roman" w:hAnsi="Times New Roman" w:cs="Times New Roman"/>
          <w:bCs/>
          <w:sz w:val="28"/>
          <w:szCs w:val="28"/>
        </w:rPr>
        <w:t>V Всероссийский конкурс детских исследовательских проектов</w:t>
      </w:r>
    </w:p>
    <w:p w:rsidR="000F672D" w:rsidRDefault="00362016">
      <w:pPr>
        <w:jc w:val="center"/>
        <w:rPr>
          <w:rFonts w:ascii="Times New Roman" w:hAnsi="Times New Roman" w:cs="Times New Roman"/>
          <w:sz w:val="24"/>
        </w:rPr>
      </w:pPr>
      <w:r w:rsidRPr="00362016">
        <w:rPr>
          <w:rFonts w:ascii="Times New Roman" w:hAnsi="Times New Roman" w:cs="Times New Roman"/>
          <w:bCs/>
          <w:sz w:val="28"/>
          <w:szCs w:val="28"/>
        </w:rPr>
        <w:t xml:space="preserve"> "Первые шаги в науку"</w:t>
      </w:r>
    </w:p>
    <w:p w:rsidR="000F672D" w:rsidRDefault="000F672D">
      <w:pPr>
        <w:jc w:val="center"/>
        <w:rPr>
          <w:rFonts w:ascii="Times New Roman" w:hAnsi="Times New Roman" w:cs="Times New Roman"/>
          <w:sz w:val="24"/>
        </w:rPr>
      </w:pPr>
    </w:p>
    <w:p w:rsidR="000F672D" w:rsidRDefault="000F672D">
      <w:pPr>
        <w:jc w:val="center"/>
        <w:rPr>
          <w:rFonts w:ascii="Times New Roman" w:hAnsi="Times New Roman" w:cs="Times New Roman"/>
          <w:sz w:val="24"/>
        </w:rPr>
      </w:pPr>
    </w:p>
    <w:p w:rsidR="000F672D" w:rsidRDefault="000F672D">
      <w:pPr>
        <w:jc w:val="center"/>
        <w:rPr>
          <w:rFonts w:ascii="Times New Roman" w:hAnsi="Times New Roman" w:cs="Times New Roman"/>
          <w:sz w:val="24"/>
        </w:rPr>
      </w:pPr>
    </w:p>
    <w:p w:rsidR="00CD1D67" w:rsidRDefault="00CD1D67">
      <w:pPr>
        <w:jc w:val="center"/>
        <w:rPr>
          <w:rFonts w:ascii="Times New Roman" w:hAnsi="Times New Roman" w:cs="Times New Roman"/>
          <w:sz w:val="24"/>
        </w:rPr>
      </w:pPr>
    </w:p>
    <w:p w:rsidR="00CD1D67" w:rsidRDefault="00CD1D67">
      <w:pPr>
        <w:jc w:val="center"/>
        <w:rPr>
          <w:rFonts w:ascii="Times New Roman" w:hAnsi="Times New Roman" w:cs="Times New Roman"/>
          <w:sz w:val="24"/>
          <w:lang w:val="en-US"/>
        </w:rPr>
      </w:pPr>
    </w:p>
    <w:p w:rsidR="00362016" w:rsidRPr="00362016" w:rsidRDefault="00362016">
      <w:pPr>
        <w:jc w:val="center"/>
        <w:rPr>
          <w:rFonts w:ascii="Times New Roman" w:hAnsi="Times New Roman" w:cs="Times New Roman"/>
          <w:sz w:val="24"/>
          <w:lang w:val="en-US"/>
        </w:rPr>
      </w:pPr>
    </w:p>
    <w:p w:rsidR="000F672D" w:rsidRDefault="000F672D">
      <w:pPr>
        <w:jc w:val="center"/>
        <w:rPr>
          <w:rFonts w:ascii="Times New Roman" w:hAnsi="Times New Roman" w:cs="Times New Roman"/>
          <w:sz w:val="24"/>
        </w:rPr>
      </w:pPr>
    </w:p>
    <w:p w:rsidR="000F672D" w:rsidRPr="00CD1D67" w:rsidRDefault="000F672D">
      <w:pPr>
        <w:spacing w:line="480" w:lineRule="auto"/>
        <w:jc w:val="center"/>
        <w:rPr>
          <w:rFonts w:ascii="Times New Roman" w:hAnsi="Times New Roman" w:cs="Times New Roman"/>
          <w:b/>
          <w:i/>
          <w:sz w:val="72"/>
          <w:szCs w:val="72"/>
        </w:rPr>
      </w:pPr>
      <w:r w:rsidRPr="00CD1D67">
        <w:rPr>
          <w:rFonts w:ascii="Times New Roman" w:hAnsi="Times New Roman" w:cs="Times New Roman"/>
          <w:i/>
          <w:sz w:val="72"/>
          <w:szCs w:val="72"/>
        </w:rPr>
        <w:t xml:space="preserve">Тема </w:t>
      </w:r>
      <w:r w:rsidRPr="00CD1D67">
        <w:rPr>
          <w:rFonts w:ascii="Times New Roman" w:hAnsi="Times New Roman" w:cs="Times New Roman"/>
          <w:b/>
          <w:i/>
          <w:sz w:val="72"/>
          <w:szCs w:val="72"/>
        </w:rPr>
        <w:t>«</w:t>
      </w:r>
      <w:r w:rsidR="00CD1D67" w:rsidRPr="00CD1D67">
        <w:rPr>
          <w:rFonts w:ascii="Times New Roman" w:hAnsi="Times New Roman" w:cs="Times New Roman"/>
          <w:b/>
          <w:i/>
          <w:sz w:val="72"/>
          <w:szCs w:val="72"/>
        </w:rPr>
        <w:t>Улитка ахатина-питомец на ладони</w:t>
      </w:r>
      <w:r w:rsidRPr="00CD1D67">
        <w:rPr>
          <w:rFonts w:ascii="Times New Roman" w:hAnsi="Times New Roman" w:cs="Times New Roman"/>
          <w:b/>
          <w:i/>
          <w:sz w:val="72"/>
          <w:szCs w:val="72"/>
        </w:rPr>
        <w:t>»</w:t>
      </w:r>
    </w:p>
    <w:p w:rsidR="000F672D" w:rsidRDefault="000F672D">
      <w:pPr>
        <w:spacing w:line="480" w:lineRule="auto"/>
        <w:jc w:val="center"/>
      </w:pPr>
    </w:p>
    <w:p w:rsidR="000F672D" w:rsidRDefault="000F672D">
      <w:pPr>
        <w:spacing w:line="480" w:lineRule="auto"/>
        <w:jc w:val="center"/>
      </w:pPr>
    </w:p>
    <w:p w:rsidR="000F672D" w:rsidRDefault="000F672D">
      <w:pPr>
        <w:spacing w:line="480" w:lineRule="auto"/>
        <w:jc w:val="center"/>
      </w:pPr>
    </w:p>
    <w:p w:rsidR="00CD1D67" w:rsidRDefault="00CD1D67">
      <w:pPr>
        <w:spacing w:line="480" w:lineRule="auto"/>
        <w:jc w:val="center"/>
      </w:pPr>
    </w:p>
    <w:p w:rsidR="00CD1D67" w:rsidRDefault="00CD1D67">
      <w:pPr>
        <w:spacing w:line="480" w:lineRule="auto"/>
        <w:jc w:val="center"/>
      </w:pPr>
    </w:p>
    <w:p w:rsidR="000F672D" w:rsidRDefault="000F672D">
      <w:pPr>
        <w:spacing w:line="480" w:lineRule="auto"/>
        <w:jc w:val="center"/>
      </w:pPr>
    </w:p>
    <w:p w:rsidR="000F672D" w:rsidRPr="00362016" w:rsidRDefault="000F672D">
      <w:pPr>
        <w:spacing w:line="480" w:lineRule="auto"/>
        <w:jc w:val="right"/>
        <w:rPr>
          <w:rFonts w:ascii="Times New Roman" w:hAnsi="Times New Roman" w:cs="Times New Roman"/>
          <w:sz w:val="28"/>
          <w:szCs w:val="28"/>
        </w:rPr>
      </w:pPr>
      <w:r w:rsidRPr="00362016">
        <w:rPr>
          <w:rFonts w:ascii="Times New Roman" w:hAnsi="Times New Roman" w:cs="Times New Roman"/>
          <w:b/>
          <w:bCs/>
          <w:sz w:val="28"/>
          <w:szCs w:val="28"/>
        </w:rPr>
        <w:t xml:space="preserve">Автор: </w:t>
      </w:r>
      <w:r w:rsidRPr="00362016">
        <w:rPr>
          <w:rFonts w:ascii="Times New Roman" w:hAnsi="Times New Roman" w:cs="Times New Roman"/>
          <w:sz w:val="28"/>
          <w:szCs w:val="28"/>
        </w:rPr>
        <w:t>Сазонова Елизавета Евгеньевна</w:t>
      </w:r>
    </w:p>
    <w:p w:rsidR="000F672D" w:rsidRPr="00362016" w:rsidRDefault="00362016">
      <w:pPr>
        <w:spacing w:line="480" w:lineRule="auto"/>
        <w:jc w:val="right"/>
        <w:rPr>
          <w:rFonts w:ascii="Times New Roman" w:hAnsi="Times New Roman" w:cs="Times New Roman"/>
          <w:sz w:val="28"/>
          <w:szCs w:val="28"/>
        </w:rPr>
      </w:pPr>
      <w:r>
        <w:rPr>
          <w:rFonts w:ascii="Times New Roman" w:hAnsi="Times New Roman" w:cs="Times New Roman"/>
          <w:sz w:val="28"/>
          <w:szCs w:val="28"/>
          <w:lang w:val="en-US"/>
        </w:rPr>
        <w:t>3</w:t>
      </w:r>
      <w:r w:rsidR="000F672D" w:rsidRPr="00362016">
        <w:rPr>
          <w:rFonts w:ascii="Times New Roman" w:hAnsi="Times New Roman" w:cs="Times New Roman"/>
          <w:sz w:val="28"/>
          <w:szCs w:val="28"/>
        </w:rPr>
        <w:t xml:space="preserve"> а класс</w:t>
      </w:r>
      <w:r w:rsidR="00A004CB" w:rsidRPr="00362016">
        <w:rPr>
          <w:rFonts w:ascii="Times New Roman" w:hAnsi="Times New Roman" w:cs="Times New Roman"/>
          <w:sz w:val="28"/>
          <w:szCs w:val="28"/>
        </w:rPr>
        <w:t xml:space="preserve"> МАОУ СОШ №15</w:t>
      </w:r>
    </w:p>
    <w:p w:rsidR="00A004CB" w:rsidRPr="00362016" w:rsidRDefault="00A004CB" w:rsidP="00A004CB">
      <w:pPr>
        <w:spacing w:line="480" w:lineRule="auto"/>
        <w:jc w:val="right"/>
        <w:rPr>
          <w:rFonts w:ascii="Times New Roman" w:hAnsi="Times New Roman" w:cs="Times New Roman"/>
          <w:sz w:val="28"/>
          <w:szCs w:val="28"/>
        </w:rPr>
      </w:pPr>
      <w:r w:rsidRPr="00362016">
        <w:rPr>
          <w:rFonts w:ascii="Times New Roman" w:hAnsi="Times New Roman" w:cs="Times New Roman"/>
          <w:sz w:val="28"/>
          <w:szCs w:val="28"/>
        </w:rPr>
        <w:t>Г.о. Балашиха Мкр. Железнодорожный</w:t>
      </w:r>
    </w:p>
    <w:p w:rsidR="000F672D" w:rsidRDefault="000F672D" w:rsidP="00CD1D67">
      <w:pPr>
        <w:spacing w:line="480" w:lineRule="auto"/>
        <w:jc w:val="right"/>
        <w:rPr>
          <w:rFonts w:ascii="Times New Roman" w:hAnsi="Times New Roman" w:cs="Times New Roman"/>
          <w:sz w:val="24"/>
        </w:rPr>
      </w:pPr>
      <w:r w:rsidRPr="00362016">
        <w:rPr>
          <w:rFonts w:ascii="Times New Roman" w:hAnsi="Times New Roman" w:cs="Times New Roman"/>
          <w:b/>
          <w:bCs/>
          <w:sz w:val="28"/>
          <w:szCs w:val="28"/>
        </w:rPr>
        <w:t>Научный руководитель:</w:t>
      </w:r>
      <w:r w:rsidR="00CD1D67" w:rsidRPr="00362016">
        <w:rPr>
          <w:rFonts w:ascii="Times New Roman" w:hAnsi="Times New Roman" w:cs="Times New Roman"/>
          <w:sz w:val="28"/>
          <w:szCs w:val="28"/>
        </w:rPr>
        <w:t xml:space="preserve"> Логик Надежда Александровна</w:t>
      </w:r>
    </w:p>
    <w:p w:rsidR="000F672D" w:rsidRDefault="000F672D">
      <w:pPr>
        <w:spacing w:line="480" w:lineRule="auto"/>
        <w:jc w:val="center"/>
        <w:rPr>
          <w:rFonts w:ascii="Times New Roman" w:hAnsi="Times New Roman" w:cs="Times New Roman"/>
          <w:sz w:val="24"/>
        </w:rPr>
      </w:pPr>
    </w:p>
    <w:p w:rsidR="000F672D" w:rsidRDefault="000F672D">
      <w:pPr>
        <w:jc w:val="center"/>
        <w:rPr>
          <w:rFonts w:ascii="Times New Roman" w:hAnsi="Times New Roman" w:cs="Times New Roman"/>
          <w:sz w:val="24"/>
        </w:rPr>
      </w:pPr>
    </w:p>
    <w:p w:rsidR="000F672D" w:rsidRDefault="000F672D">
      <w:pPr>
        <w:jc w:val="center"/>
        <w:rPr>
          <w:rFonts w:ascii="Times New Roman" w:hAnsi="Times New Roman" w:cs="Times New Roman"/>
          <w:sz w:val="24"/>
        </w:rPr>
      </w:pPr>
    </w:p>
    <w:p w:rsidR="000F672D" w:rsidRDefault="000F672D" w:rsidP="00CD1D67">
      <w:pPr>
        <w:rPr>
          <w:rFonts w:ascii="Times New Roman" w:hAnsi="Times New Roman" w:cs="Times New Roman"/>
          <w:sz w:val="24"/>
        </w:rPr>
      </w:pPr>
    </w:p>
    <w:p w:rsidR="000F672D" w:rsidRDefault="000F672D">
      <w:pPr>
        <w:jc w:val="center"/>
        <w:rPr>
          <w:rFonts w:ascii="Times New Roman" w:hAnsi="Times New Roman" w:cs="Times New Roman"/>
          <w:sz w:val="24"/>
        </w:rPr>
      </w:pPr>
    </w:p>
    <w:p w:rsidR="000F672D" w:rsidRDefault="000F672D">
      <w:pPr>
        <w:jc w:val="center"/>
        <w:rPr>
          <w:rFonts w:ascii="Times New Roman" w:hAnsi="Times New Roman" w:cs="Times New Roman"/>
          <w:sz w:val="24"/>
        </w:rPr>
      </w:pPr>
    </w:p>
    <w:p w:rsidR="000F672D" w:rsidRDefault="000F672D">
      <w:pPr>
        <w:jc w:val="center"/>
        <w:rPr>
          <w:rFonts w:ascii="Times New Roman" w:hAnsi="Times New Roman" w:cs="Times New Roman"/>
          <w:sz w:val="24"/>
        </w:rPr>
      </w:pPr>
    </w:p>
    <w:p w:rsidR="000F672D" w:rsidRDefault="000F672D">
      <w:pPr>
        <w:jc w:val="center"/>
        <w:rPr>
          <w:rFonts w:ascii="Times New Roman" w:hAnsi="Times New Roman" w:cs="Times New Roman"/>
          <w:sz w:val="24"/>
        </w:rPr>
      </w:pPr>
    </w:p>
    <w:p w:rsidR="000F672D" w:rsidRDefault="00A004CB">
      <w:pPr>
        <w:spacing w:line="480" w:lineRule="auto"/>
        <w:jc w:val="center"/>
        <w:rPr>
          <w:rFonts w:ascii="Times New Roman" w:hAnsi="Times New Roman" w:cs="Times New Roman"/>
          <w:sz w:val="24"/>
        </w:rPr>
      </w:pPr>
      <w:r>
        <w:rPr>
          <w:rFonts w:ascii="Times New Roman" w:hAnsi="Times New Roman" w:cs="Times New Roman"/>
          <w:sz w:val="24"/>
        </w:rPr>
        <w:t>Москва</w:t>
      </w:r>
    </w:p>
    <w:p w:rsidR="000F672D" w:rsidRDefault="000F672D">
      <w:pPr>
        <w:jc w:val="center"/>
        <w:rPr>
          <w:rFonts w:ascii="Times New Roman" w:hAnsi="Times New Roman" w:cs="Times New Roman"/>
          <w:b/>
          <w:sz w:val="24"/>
        </w:rPr>
      </w:pPr>
      <w:r>
        <w:rPr>
          <w:rFonts w:ascii="Times New Roman" w:hAnsi="Times New Roman" w:cs="Times New Roman"/>
          <w:b/>
          <w:sz w:val="24"/>
        </w:rPr>
        <w:t>201</w:t>
      </w:r>
      <w:r w:rsidR="00CD1D67">
        <w:rPr>
          <w:rFonts w:ascii="Times New Roman" w:hAnsi="Times New Roman" w:cs="Times New Roman"/>
          <w:b/>
          <w:sz w:val="24"/>
        </w:rPr>
        <w:t>7</w:t>
      </w:r>
    </w:p>
    <w:p w:rsidR="000F672D" w:rsidRDefault="000F672D">
      <w:pPr>
        <w:jc w:val="center"/>
        <w:rPr>
          <w:rFonts w:ascii="Times New Roman" w:hAnsi="Times New Roman" w:cs="Times New Roman"/>
          <w:b/>
          <w:sz w:val="24"/>
        </w:rPr>
      </w:pPr>
    </w:p>
    <w:p w:rsidR="000F672D" w:rsidRPr="00362016" w:rsidRDefault="000F672D">
      <w:pPr>
        <w:pStyle w:val="aa"/>
        <w:jc w:val="center"/>
        <w:rPr>
          <w:rFonts w:ascii="Times New Roman" w:hAnsi="Times New Roman" w:cs="Times New Roman"/>
          <w:b/>
          <w:color w:val="000000"/>
          <w:sz w:val="28"/>
          <w:szCs w:val="28"/>
        </w:rPr>
      </w:pPr>
      <w:r w:rsidRPr="00362016">
        <w:rPr>
          <w:rFonts w:ascii="Times New Roman" w:hAnsi="Times New Roman" w:cs="Times New Roman"/>
          <w:b/>
          <w:color w:val="000000"/>
          <w:sz w:val="28"/>
          <w:szCs w:val="28"/>
        </w:rPr>
        <w:t>Содержание</w:t>
      </w:r>
    </w:p>
    <w:p w:rsidR="000F672D" w:rsidRPr="00362016" w:rsidRDefault="000F672D">
      <w:pPr>
        <w:pStyle w:val="aa"/>
        <w:rPr>
          <w:rFonts w:ascii="Times New Roman" w:hAnsi="Times New Roman"/>
          <w:color w:val="000000"/>
          <w:sz w:val="28"/>
          <w:szCs w:val="28"/>
        </w:rPr>
      </w:pPr>
    </w:p>
    <w:p w:rsidR="000F672D" w:rsidRPr="00362016" w:rsidRDefault="000F672D">
      <w:pPr>
        <w:pStyle w:val="aa"/>
        <w:rPr>
          <w:rFonts w:ascii="Times New Roman" w:hAnsi="Times New Roman" w:cs="Times New Roman"/>
          <w:color w:val="000000"/>
          <w:sz w:val="28"/>
          <w:szCs w:val="28"/>
        </w:rPr>
      </w:pPr>
      <w:r w:rsidRPr="00362016">
        <w:rPr>
          <w:rFonts w:ascii="Times New Roman" w:hAnsi="Times New Roman" w:cs="Times New Roman"/>
          <w:color w:val="000000"/>
          <w:sz w:val="28"/>
          <w:szCs w:val="28"/>
        </w:rPr>
        <w:t xml:space="preserve">       </w:t>
      </w:r>
      <w:r w:rsidR="00CD1D67" w:rsidRPr="00362016">
        <w:rPr>
          <w:rFonts w:ascii="Times New Roman" w:hAnsi="Times New Roman" w:cs="Times New Roman"/>
          <w:color w:val="000000"/>
          <w:sz w:val="28"/>
          <w:szCs w:val="28"/>
        </w:rPr>
        <w:t>Аннотация</w:t>
      </w:r>
    </w:p>
    <w:p w:rsidR="00CD1D67" w:rsidRPr="00362016" w:rsidRDefault="00CD1D67" w:rsidP="00CD1D67">
      <w:pPr>
        <w:pStyle w:val="aa"/>
        <w:numPr>
          <w:ilvl w:val="0"/>
          <w:numId w:val="1"/>
        </w:numPr>
        <w:rPr>
          <w:rFonts w:ascii="Times New Roman" w:hAnsi="Times New Roman" w:cs="Times New Roman"/>
          <w:color w:val="000000"/>
          <w:sz w:val="28"/>
          <w:szCs w:val="28"/>
        </w:rPr>
      </w:pPr>
      <w:r w:rsidRPr="00362016">
        <w:rPr>
          <w:rFonts w:ascii="Times New Roman" w:hAnsi="Times New Roman" w:cs="Times New Roman"/>
          <w:color w:val="000000"/>
          <w:sz w:val="28"/>
          <w:szCs w:val="28"/>
        </w:rPr>
        <w:t>Улитка Ахатина</w:t>
      </w:r>
    </w:p>
    <w:p w:rsidR="00CD1D67" w:rsidRPr="00362016" w:rsidRDefault="00CD1D67" w:rsidP="00CD1D67">
      <w:pPr>
        <w:pStyle w:val="aa"/>
        <w:ind w:left="360"/>
        <w:rPr>
          <w:rFonts w:ascii="Times New Roman" w:hAnsi="Times New Roman" w:cs="Times New Roman"/>
          <w:color w:val="000000"/>
          <w:sz w:val="28"/>
          <w:szCs w:val="28"/>
        </w:rPr>
      </w:pPr>
      <w:r w:rsidRPr="00362016">
        <w:rPr>
          <w:rFonts w:ascii="Times New Roman" w:hAnsi="Times New Roman" w:cs="Times New Roman"/>
          <w:color w:val="000000"/>
          <w:sz w:val="28"/>
          <w:szCs w:val="28"/>
        </w:rPr>
        <w:t>1.1.Среда обитания и образ жизни улитки ахатина</w:t>
      </w:r>
    </w:p>
    <w:p w:rsidR="00CD1D67" w:rsidRPr="00362016" w:rsidRDefault="00CD1D67" w:rsidP="00CD1D67">
      <w:pPr>
        <w:pStyle w:val="aa"/>
        <w:ind w:left="360"/>
        <w:rPr>
          <w:rFonts w:ascii="Times New Roman" w:hAnsi="Times New Roman" w:cs="Times New Roman"/>
          <w:color w:val="000000"/>
          <w:sz w:val="28"/>
          <w:szCs w:val="28"/>
        </w:rPr>
      </w:pPr>
      <w:r w:rsidRPr="00362016">
        <w:rPr>
          <w:rFonts w:ascii="Times New Roman" w:hAnsi="Times New Roman" w:cs="Times New Roman"/>
          <w:color w:val="000000"/>
          <w:sz w:val="28"/>
          <w:szCs w:val="28"/>
        </w:rPr>
        <w:t>1.2. Ст</w:t>
      </w:r>
      <w:r w:rsidR="00F93100" w:rsidRPr="00362016">
        <w:rPr>
          <w:rFonts w:ascii="Times New Roman" w:hAnsi="Times New Roman" w:cs="Times New Roman"/>
          <w:color w:val="000000"/>
          <w:sz w:val="28"/>
          <w:szCs w:val="28"/>
        </w:rPr>
        <w:t>р</w:t>
      </w:r>
      <w:r w:rsidRPr="00362016">
        <w:rPr>
          <w:rFonts w:ascii="Times New Roman" w:hAnsi="Times New Roman" w:cs="Times New Roman"/>
          <w:color w:val="000000"/>
          <w:sz w:val="28"/>
          <w:szCs w:val="28"/>
        </w:rPr>
        <w:t>оение Улитки ахатина</w:t>
      </w:r>
    </w:p>
    <w:p w:rsidR="000F672D" w:rsidRPr="00362016" w:rsidRDefault="00CD1D67" w:rsidP="00CD1D67">
      <w:pPr>
        <w:pStyle w:val="aa"/>
        <w:numPr>
          <w:ilvl w:val="0"/>
          <w:numId w:val="1"/>
        </w:numPr>
        <w:rPr>
          <w:rFonts w:ascii="Times New Roman" w:hAnsi="Times New Roman" w:cs="Times New Roman"/>
          <w:color w:val="000000"/>
          <w:sz w:val="28"/>
          <w:szCs w:val="28"/>
        </w:rPr>
      </w:pPr>
      <w:r w:rsidRPr="00362016">
        <w:rPr>
          <w:rFonts w:ascii="Times New Roman" w:hAnsi="Times New Roman" w:cs="Times New Roman"/>
          <w:color w:val="000000"/>
          <w:sz w:val="28"/>
          <w:szCs w:val="28"/>
        </w:rPr>
        <w:t>Анкетирование одноклассников</w:t>
      </w:r>
    </w:p>
    <w:p w:rsidR="00F93100" w:rsidRPr="00362016" w:rsidRDefault="00F93100">
      <w:pPr>
        <w:pStyle w:val="aa"/>
        <w:numPr>
          <w:ilvl w:val="0"/>
          <w:numId w:val="1"/>
        </w:numPr>
        <w:rPr>
          <w:rFonts w:ascii="Times New Roman" w:hAnsi="Times New Roman" w:cs="Times New Roman"/>
          <w:color w:val="000000"/>
          <w:sz w:val="28"/>
          <w:szCs w:val="28"/>
        </w:rPr>
      </w:pPr>
      <w:r w:rsidRPr="00362016">
        <w:rPr>
          <w:rFonts w:ascii="Times New Roman" w:hAnsi="Times New Roman" w:cs="Times New Roman"/>
          <w:color w:val="000000"/>
          <w:sz w:val="28"/>
          <w:szCs w:val="28"/>
        </w:rPr>
        <w:t>Содержание улитки в домашних условиях</w:t>
      </w:r>
    </w:p>
    <w:p w:rsidR="00F93100" w:rsidRPr="00362016" w:rsidRDefault="00F93100" w:rsidP="00F93100">
      <w:pPr>
        <w:pStyle w:val="aa"/>
        <w:ind w:left="360"/>
        <w:rPr>
          <w:rFonts w:ascii="Times New Roman" w:hAnsi="Times New Roman" w:cs="Times New Roman"/>
          <w:color w:val="000000"/>
          <w:sz w:val="28"/>
          <w:szCs w:val="28"/>
        </w:rPr>
      </w:pPr>
      <w:r w:rsidRPr="00362016">
        <w:rPr>
          <w:rFonts w:ascii="Times New Roman" w:hAnsi="Times New Roman" w:cs="Times New Roman"/>
          <w:color w:val="000000"/>
          <w:sz w:val="28"/>
          <w:szCs w:val="28"/>
        </w:rPr>
        <w:t>3.1 террариум</w:t>
      </w:r>
    </w:p>
    <w:p w:rsidR="00F93100" w:rsidRPr="00362016" w:rsidRDefault="00F93100" w:rsidP="00F93100">
      <w:pPr>
        <w:pStyle w:val="aa"/>
        <w:ind w:left="360"/>
        <w:rPr>
          <w:rFonts w:ascii="Times New Roman" w:hAnsi="Times New Roman" w:cs="Times New Roman"/>
          <w:color w:val="000000"/>
          <w:sz w:val="28"/>
          <w:szCs w:val="28"/>
        </w:rPr>
      </w:pPr>
      <w:r w:rsidRPr="00362016">
        <w:rPr>
          <w:rFonts w:ascii="Times New Roman" w:hAnsi="Times New Roman" w:cs="Times New Roman"/>
          <w:color w:val="000000"/>
          <w:sz w:val="28"/>
          <w:szCs w:val="28"/>
        </w:rPr>
        <w:t>3.2  питание улитки в домашних условиях</w:t>
      </w:r>
    </w:p>
    <w:p w:rsidR="00F93100" w:rsidRPr="00362016" w:rsidRDefault="00F93100" w:rsidP="00F93100">
      <w:pPr>
        <w:pStyle w:val="aa"/>
        <w:numPr>
          <w:ilvl w:val="0"/>
          <w:numId w:val="1"/>
        </w:numPr>
        <w:rPr>
          <w:rFonts w:ascii="Times New Roman" w:hAnsi="Times New Roman" w:cs="Times New Roman"/>
          <w:color w:val="000000"/>
          <w:sz w:val="28"/>
          <w:szCs w:val="28"/>
        </w:rPr>
      </w:pPr>
      <w:r w:rsidRPr="00362016">
        <w:rPr>
          <w:rFonts w:ascii="Times New Roman" w:hAnsi="Times New Roman" w:cs="Times New Roman"/>
          <w:color w:val="000000"/>
          <w:sz w:val="28"/>
          <w:szCs w:val="28"/>
        </w:rPr>
        <w:t xml:space="preserve"> Улитка от яйца до взрослой особи</w:t>
      </w:r>
    </w:p>
    <w:p w:rsidR="00F93100" w:rsidRPr="00362016" w:rsidRDefault="00F93100" w:rsidP="00F93100">
      <w:pPr>
        <w:pStyle w:val="aa"/>
        <w:ind w:left="360"/>
        <w:rPr>
          <w:rFonts w:ascii="Times New Roman" w:hAnsi="Times New Roman" w:cs="Times New Roman"/>
          <w:color w:val="000000"/>
          <w:sz w:val="28"/>
          <w:szCs w:val="28"/>
        </w:rPr>
      </w:pPr>
      <w:r w:rsidRPr="00362016">
        <w:rPr>
          <w:rFonts w:ascii="Times New Roman" w:hAnsi="Times New Roman" w:cs="Times New Roman"/>
          <w:color w:val="000000"/>
          <w:sz w:val="28"/>
          <w:szCs w:val="28"/>
        </w:rPr>
        <w:t>4.1 эксперимент с питанием двух групп новорожденных улиток</w:t>
      </w:r>
    </w:p>
    <w:p w:rsidR="00F93100" w:rsidRPr="00362016" w:rsidRDefault="00F93100" w:rsidP="00F93100">
      <w:pPr>
        <w:pStyle w:val="aa"/>
        <w:ind w:left="360"/>
        <w:rPr>
          <w:rFonts w:ascii="Times New Roman" w:hAnsi="Times New Roman" w:cs="Times New Roman"/>
          <w:color w:val="000000"/>
          <w:sz w:val="28"/>
          <w:szCs w:val="28"/>
        </w:rPr>
      </w:pPr>
      <w:r w:rsidRPr="00362016">
        <w:rPr>
          <w:rFonts w:ascii="Times New Roman" w:hAnsi="Times New Roman" w:cs="Times New Roman"/>
          <w:color w:val="000000"/>
          <w:sz w:val="28"/>
          <w:szCs w:val="28"/>
        </w:rPr>
        <w:t>4.2 результаты разного питания</w:t>
      </w:r>
    </w:p>
    <w:p w:rsidR="00F93100" w:rsidRPr="00362016" w:rsidRDefault="00F93100" w:rsidP="00F93100">
      <w:pPr>
        <w:pStyle w:val="aa"/>
        <w:rPr>
          <w:rFonts w:ascii="Times New Roman" w:hAnsi="Times New Roman" w:cs="Times New Roman"/>
          <w:color w:val="000000"/>
          <w:sz w:val="28"/>
          <w:szCs w:val="28"/>
        </w:rPr>
      </w:pPr>
      <w:r w:rsidRPr="00362016">
        <w:rPr>
          <w:rFonts w:ascii="Times New Roman" w:hAnsi="Times New Roman" w:cs="Times New Roman"/>
          <w:color w:val="000000"/>
          <w:sz w:val="28"/>
          <w:szCs w:val="28"/>
        </w:rPr>
        <w:t>5.    Дрессировка улиток</w:t>
      </w:r>
    </w:p>
    <w:p w:rsidR="000F672D" w:rsidRPr="00362016" w:rsidRDefault="000F672D">
      <w:pPr>
        <w:pStyle w:val="aa"/>
        <w:rPr>
          <w:rFonts w:ascii="Times New Roman" w:hAnsi="Times New Roman" w:cs="Times New Roman"/>
          <w:color w:val="000000"/>
          <w:sz w:val="28"/>
          <w:szCs w:val="28"/>
        </w:rPr>
      </w:pPr>
      <w:r w:rsidRPr="00362016">
        <w:rPr>
          <w:rFonts w:ascii="Times New Roman" w:hAnsi="Times New Roman" w:cs="Times New Roman"/>
          <w:color w:val="000000"/>
          <w:sz w:val="28"/>
          <w:szCs w:val="28"/>
        </w:rPr>
        <w:t>Вывод</w:t>
      </w:r>
    </w:p>
    <w:p w:rsidR="00F93100" w:rsidRPr="00362016" w:rsidRDefault="00F93100">
      <w:pPr>
        <w:pStyle w:val="aa"/>
        <w:rPr>
          <w:rFonts w:ascii="Times New Roman" w:hAnsi="Times New Roman" w:cs="Times New Roman"/>
          <w:color w:val="000000"/>
          <w:sz w:val="28"/>
          <w:szCs w:val="28"/>
        </w:rPr>
      </w:pPr>
      <w:r w:rsidRPr="00362016">
        <w:rPr>
          <w:rFonts w:ascii="Times New Roman" w:hAnsi="Times New Roman" w:cs="Times New Roman"/>
          <w:color w:val="000000"/>
          <w:sz w:val="28"/>
          <w:szCs w:val="28"/>
        </w:rPr>
        <w:t>Список использованных источников</w:t>
      </w:r>
    </w:p>
    <w:p w:rsidR="0036479F" w:rsidRPr="00362016" w:rsidRDefault="0036479F">
      <w:pPr>
        <w:pStyle w:val="aa"/>
        <w:rPr>
          <w:rFonts w:ascii="Times New Roman" w:hAnsi="Times New Roman" w:cs="Times New Roman"/>
          <w:color w:val="000000"/>
          <w:sz w:val="28"/>
          <w:szCs w:val="28"/>
        </w:rPr>
      </w:pPr>
      <w:r w:rsidRPr="00362016">
        <w:rPr>
          <w:rFonts w:ascii="Times New Roman" w:hAnsi="Times New Roman" w:cs="Times New Roman"/>
          <w:color w:val="000000"/>
          <w:sz w:val="28"/>
          <w:szCs w:val="28"/>
        </w:rPr>
        <w:t>Приложение №1</w:t>
      </w:r>
    </w:p>
    <w:p w:rsidR="000F672D" w:rsidRPr="00362016" w:rsidRDefault="000F672D">
      <w:pPr>
        <w:pStyle w:val="aa"/>
        <w:jc w:val="center"/>
        <w:rPr>
          <w:rFonts w:ascii="Times New Roman" w:hAnsi="Times New Roman" w:cs="Times New Roman"/>
          <w:b/>
          <w:color w:val="000000"/>
          <w:sz w:val="28"/>
          <w:szCs w:val="28"/>
        </w:rPr>
      </w:pPr>
    </w:p>
    <w:p w:rsidR="000F672D" w:rsidRPr="00362016" w:rsidRDefault="000F672D">
      <w:pPr>
        <w:pStyle w:val="aa"/>
        <w:jc w:val="center"/>
        <w:rPr>
          <w:rFonts w:ascii="Times New Roman" w:hAnsi="Times New Roman" w:cs="Times New Roman"/>
          <w:b/>
          <w:color w:val="000000"/>
          <w:sz w:val="28"/>
          <w:szCs w:val="28"/>
        </w:rPr>
      </w:pPr>
    </w:p>
    <w:p w:rsidR="000F672D" w:rsidRDefault="000F672D">
      <w:pPr>
        <w:pStyle w:val="aa"/>
        <w:jc w:val="center"/>
        <w:rPr>
          <w:rFonts w:ascii="Times New Roman" w:hAnsi="Times New Roman" w:cs="Times New Roman"/>
          <w:b/>
          <w:color w:val="000000"/>
          <w:sz w:val="24"/>
        </w:rPr>
      </w:pPr>
    </w:p>
    <w:p w:rsidR="000F672D" w:rsidRDefault="000F672D">
      <w:pPr>
        <w:pStyle w:val="aa"/>
        <w:jc w:val="center"/>
        <w:rPr>
          <w:rFonts w:ascii="Times New Roman" w:hAnsi="Times New Roman" w:cs="Times New Roman"/>
          <w:b/>
          <w:color w:val="000000"/>
          <w:sz w:val="24"/>
        </w:rPr>
      </w:pPr>
    </w:p>
    <w:p w:rsidR="000F672D" w:rsidRDefault="000F672D">
      <w:pPr>
        <w:pStyle w:val="aa"/>
        <w:jc w:val="center"/>
        <w:rPr>
          <w:rFonts w:ascii="Times New Roman" w:hAnsi="Times New Roman" w:cs="Times New Roman"/>
          <w:b/>
          <w:color w:val="000000"/>
          <w:sz w:val="24"/>
        </w:rPr>
      </w:pPr>
    </w:p>
    <w:p w:rsidR="000F672D" w:rsidRDefault="000F672D">
      <w:pPr>
        <w:pStyle w:val="aa"/>
        <w:jc w:val="center"/>
        <w:rPr>
          <w:rFonts w:ascii="Times New Roman" w:hAnsi="Times New Roman" w:cs="Times New Roman"/>
          <w:b/>
          <w:color w:val="000000"/>
          <w:sz w:val="24"/>
        </w:rPr>
      </w:pPr>
    </w:p>
    <w:p w:rsidR="000F672D" w:rsidRDefault="000F672D">
      <w:pPr>
        <w:pStyle w:val="aa"/>
        <w:jc w:val="center"/>
        <w:rPr>
          <w:rFonts w:ascii="Times New Roman" w:hAnsi="Times New Roman" w:cs="Times New Roman"/>
          <w:b/>
          <w:color w:val="000000"/>
          <w:sz w:val="24"/>
        </w:rPr>
      </w:pPr>
    </w:p>
    <w:p w:rsidR="000F672D" w:rsidRDefault="000F672D">
      <w:pPr>
        <w:pStyle w:val="aa"/>
        <w:jc w:val="center"/>
        <w:rPr>
          <w:rFonts w:ascii="Times New Roman" w:hAnsi="Times New Roman" w:cs="Times New Roman"/>
          <w:b/>
          <w:color w:val="000000"/>
          <w:sz w:val="24"/>
        </w:rPr>
      </w:pPr>
    </w:p>
    <w:p w:rsidR="000F672D" w:rsidRDefault="000F672D">
      <w:pPr>
        <w:pStyle w:val="aa"/>
        <w:jc w:val="center"/>
        <w:rPr>
          <w:rFonts w:ascii="Times New Roman" w:hAnsi="Times New Roman" w:cs="Times New Roman"/>
          <w:b/>
          <w:color w:val="000000"/>
          <w:sz w:val="24"/>
        </w:rPr>
      </w:pPr>
    </w:p>
    <w:p w:rsidR="000F672D" w:rsidRDefault="000F672D">
      <w:pPr>
        <w:pStyle w:val="aa"/>
        <w:jc w:val="center"/>
        <w:rPr>
          <w:rFonts w:ascii="Times New Roman" w:hAnsi="Times New Roman" w:cs="Times New Roman"/>
          <w:b/>
          <w:color w:val="000000"/>
          <w:sz w:val="24"/>
        </w:rPr>
      </w:pPr>
    </w:p>
    <w:p w:rsidR="00285AF7" w:rsidRDefault="00285AF7">
      <w:pPr>
        <w:pStyle w:val="aa"/>
        <w:jc w:val="center"/>
        <w:rPr>
          <w:rFonts w:ascii="Times New Roman" w:hAnsi="Times New Roman" w:cs="Times New Roman"/>
          <w:b/>
          <w:color w:val="000000"/>
          <w:sz w:val="24"/>
        </w:rPr>
      </w:pPr>
    </w:p>
    <w:p w:rsidR="000F672D" w:rsidRDefault="000F672D">
      <w:pPr>
        <w:pStyle w:val="aa"/>
        <w:jc w:val="center"/>
        <w:rPr>
          <w:rFonts w:ascii="Times New Roman" w:hAnsi="Times New Roman" w:cs="Times New Roman"/>
          <w:b/>
          <w:color w:val="000000"/>
          <w:sz w:val="24"/>
        </w:rPr>
      </w:pPr>
    </w:p>
    <w:p w:rsidR="000F672D" w:rsidRDefault="000F672D">
      <w:pPr>
        <w:pStyle w:val="aa"/>
        <w:jc w:val="center"/>
        <w:rPr>
          <w:rFonts w:ascii="Times New Roman" w:hAnsi="Times New Roman" w:cs="Times New Roman"/>
          <w:b/>
          <w:color w:val="000000"/>
          <w:sz w:val="24"/>
        </w:rPr>
      </w:pPr>
    </w:p>
    <w:p w:rsidR="000F672D" w:rsidRDefault="000F672D">
      <w:pPr>
        <w:pStyle w:val="aa"/>
        <w:jc w:val="center"/>
        <w:rPr>
          <w:rFonts w:ascii="Times New Roman" w:hAnsi="Times New Roman" w:cs="Times New Roman"/>
          <w:b/>
          <w:color w:val="000000"/>
          <w:sz w:val="24"/>
        </w:rPr>
      </w:pPr>
    </w:p>
    <w:p w:rsidR="000F672D" w:rsidRDefault="000F672D">
      <w:pPr>
        <w:pStyle w:val="aa"/>
        <w:jc w:val="center"/>
        <w:rPr>
          <w:rFonts w:ascii="Times New Roman" w:hAnsi="Times New Roman" w:cs="Times New Roman"/>
          <w:b/>
          <w:color w:val="000000"/>
          <w:sz w:val="24"/>
        </w:rPr>
      </w:pPr>
    </w:p>
    <w:p w:rsidR="000F672D" w:rsidRDefault="000F672D">
      <w:pPr>
        <w:pStyle w:val="aa"/>
        <w:jc w:val="center"/>
        <w:rPr>
          <w:rFonts w:ascii="Times New Roman" w:hAnsi="Times New Roman" w:cs="Times New Roman"/>
          <w:b/>
          <w:color w:val="000000"/>
          <w:sz w:val="24"/>
        </w:rPr>
      </w:pPr>
    </w:p>
    <w:p w:rsidR="000F672D" w:rsidRDefault="000F672D">
      <w:pPr>
        <w:pStyle w:val="aa"/>
        <w:jc w:val="center"/>
        <w:rPr>
          <w:rFonts w:ascii="Times New Roman" w:hAnsi="Times New Roman" w:cs="Times New Roman"/>
          <w:b/>
          <w:color w:val="000000"/>
          <w:sz w:val="24"/>
        </w:rPr>
      </w:pPr>
    </w:p>
    <w:p w:rsidR="000F672D" w:rsidRPr="00362016" w:rsidRDefault="000F672D">
      <w:pPr>
        <w:jc w:val="center"/>
        <w:rPr>
          <w:rFonts w:ascii="Times New Roman" w:hAnsi="Times New Roman" w:cs="Times New Roman"/>
          <w:b/>
          <w:sz w:val="28"/>
          <w:szCs w:val="28"/>
        </w:rPr>
      </w:pPr>
      <w:r w:rsidRPr="00362016">
        <w:rPr>
          <w:rFonts w:ascii="Times New Roman" w:hAnsi="Times New Roman" w:cs="Times New Roman"/>
          <w:b/>
          <w:sz w:val="28"/>
          <w:szCs w:val="28"/>
        </w:rPr>
        <w:lastRenderedPageBreak/>
        <w:t>Аннотация</w:t>
      </w:r>
    </w:p>
    <w:p w:rsidR="000F672D" w:rsidRPr="00362016" w:rsidRDefault="000F672D">
      <w:pPr>
        <w:jc w:val="center"/>
        <w:rPr>
          <w:rFonts w:ascii="Times New Roman" w:hAnsi="Times New Roman" w:cs="Times New Roman"/>
          <w:b/>
          <w:sz w:val="28"/>
          <w:szCs w:val="28"/>
        </w:rPr>
      </w:pPr>
    </w:p>
    <w:p w:rsidR="00F93100" w:rsidRPr="00362016" w:rsidRDefault="000F672D" w:rsidP="00F93100">
      <w:pPr>
        <w:pStyle w:val="afd"/>
        <w:spacing w:before="154" w:beforeAutospacing="0" w:after="0" w:afterAutospacing="0"/>
        <w:rPr>
          <w:sz w:val="28"/>
          <w:szCs w:val="28"/>
        </w:rPr>
      </w:pPr>
      <w:r w:rsidRPr="00362016">
        <w:rPr>
          <w:b/>
          <w:bCs/>
          <w:color w:val="000000"/>
          <w:sz w:val="28"/>
          <w:szCs w:val="28"/>
        </w:rPr>
        <w:t>Актуальность</w:t>
      </w:r>
      <w:r w:rsidR="00F93100" w:rsidRPr="00362016">
        <w:rPr>
          <w:b/>
          <w:bCs/>
          <w:color w:val="000000"/>
          <w:sz w:val="28"/>
          <w:szCs w:val="28"/>
        </w:rPr>
        <w:t>.</w:t>
      </w:r>
      <w:r w:rsidRPr="00362016">
        <w:rPr>
          <w:color w:val="000000"/>
          <w:sz w:val="28"/>
          <w:szCs w:val="28"/>
        </w:rPr>
        <w:t xml:space="preserve">  </w:t>
      </w:r>
      <w:r w:rsidR="00F93100" w:rsidRPr="00362016">
        <w:rPr>
          <w:color w:val="251C01"/>
          <w:kern w:val="24"/>
          <w:sz w:val="28"/>
          <w:szCs w:val="28"/>
        </w:rPr>
        <w:t xml:space="preserve">Почти все дети мечтают о домашнем питомце. Но многие факторы заставляют отказаться от друга: аллергия, сложный уход, запах, избыточный шум от животного. </w:t>
      </w:r>
    </w:p>
    <w:p w:rsidR="00F93100" w:rsidRPr="00362016" w:rsidRDefault="00F93100" w:rsidP="00F93100">
      <w:pPr>
        <w:pStyle w:val="afd"/>
        <w:spacing w:before="154" w:beforeAutospacing="0" w:after="0" w:afterAutospacing="0"/>
        <w:rPr>
          <w:sz w:val="28"/>
          <w:szCs w:val="28"/>
        </w:rPr>
      </w:pPr>
      <w:r w:rsidRPr="00362016">
        <w:rPr>
          <w:color w:val="251C01"/>
          <w:kern w:val="24"/>
          <w:sz w:val="28"/>
          <w:szCs w:val="28"/>
        </w:rPr>
        <w:t xml:space="preserve"> Можно ли избежать всех этих неудобств и завести любимого питомца? </w:t>
      </w:r>
    </w:p>
    <w:p w:rsidR="00F93100" w:rsidRPr="00362016" w:rsidRDefault="00F93100" w:rsidP="00F93100">
      <w:pPr>
        <w:pStyle w:val="afd"/>
        <w:spacing w:before="154" w:beforeAutospacing="0" w:after="0" w:afterAutospacing="0"/>
        <w:rPr>
          <w:sz w:val="28"/>
          <w:szCs w:val="28"/>
        </w:rPr>
      </w:pPr>
      <w:r w:rsidRPr="00362016">
        <w:rPr>
          <w:color w:val="251C01"/>
          <w:kern w:val="24"/>
          <w:sz w:val="28"/>
          <w:szCs w:val="28"/>
        </w:rPr>
        <w:t>Улитка ахатина – выход из ситуации.</w:t>
      </w:r>
    </w:p>
    <w:p w:rsidR="000F672D" w:rsidRPr="00362016" w:rsidRDefault="000F672D" w:rsidP="00F93100">
      <w:pPr>
        <w:pStyle w:val="aa"/>
        <w:rPr>
          <w:rFonts w:ascii="Times New Roman" w:hAnsi="Times New Roman" w:cs="Times New Roman"/>
          <w:color w:val="000000"/>
          <w:sz w:val="28"/>
          <w:szCs w:val="28"/>
        </w:rPr>
      </w:pPr>
    </w:p>
    <w:p w:rsidR="00F93100" w:rsidRPr="00362016" w:rsidRDefault="000F672D" w:rsidP="00F93100">
      <w:pPr>
        <w:pStyle w:val="afd"/>
        <w:spacing w:before="0" w:beforeAutospacing="0" w:after="0" w:afterAutospacing="0"/>
        <w:rPr>
          <w:sz w:val="28"/>
          <w:szCs w:val="28"/>
        </w:rPr>
      </w:pPr>
      <w:r w:rsidRPr="00362016">
        <w:rPr>
          <w:rFonts w:eastAsia="Arial"/>
          <w:b/>
          <w:bCs/>
          <w:color w:val="000000"/>
          <w:sz w:val="28"/>
          <w:szCs w:val="28"/>
        </w:rPr>
        <w:t xml:space="preserve">Цель работы: </w:t>
      </w:r>
      <w:r w:rsidR="00F93100" w:rsidRPr="00362016">
        <w:rPr>
          <w:color w:val="000000"/>
          <w:kern w:val="24"/>
          <w:sz w:val="28"/>
          <w:szCs w:val="28"/>
        </w:rPr>
        <w:t>Помочь друзьям и одноклассникам завести домашнего питомца.</w:t>
      </w:r>
    </w:p>
    <w:p w:rsidR="000F672D" w:rsidRPr="00362016" w:rsidRDefault="000F672D">
      <w:pPr>
        <w:pStyle w:val="ae"/>
        <w:rPr>
          <w:rFonts w:ascii="Times New Roman" w:eastAsia="Arial" w:hAnsi="Times New Roman" w:cs="Times New Roman"/>
          <w:color w:val="000000"/>
          <w:sz w:val="28"/>
          <w:szCs w:val="28"/>
        </w:rPr>
      </w:pPr>
    </w:p>
    <w:p w:rsidR="000F672D" w:rsidRPr="00362016" w:rsidRDefault="000F672D">
      <w:pPr>
        <w:pStyle w:val="ae"/>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pacing w:after="257" w:line="240" w:lineRule="auto"/>
        <w:rPr>
          <w:rFonts w:ascii="Times New Roman" w:eastAsia="Arial" w:hAnsi="Times New Roman" w:cs="Times New Roman"/>
          <w:b/>
          <w:bCs/>
          <w:color w:val="000000"/>
          <w:sz w:val="28"/>
          <w:szCs w:val="28"/>
        </w:rPr>
      </w:pPr>
    </w:p>
    <w:p w:rsidR="00F93100" w:rsidRPr="00362016" w:rsidRDefault="000F672D" w:rsidP="00F93100">
      <w:pPr>
        <w:pStyle w:val="ae"/>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pacing w:after="257"/>
        <w:rPr>
          <w:rFonts w:ascii="Times New Roman" w:eastAsia="Arial" w:hAnsi="Times New Roman" w:cs="Times New Roman"/>
          <w:b/>
          <w:bCs/>
          <w:color w:val="000000"/>
          <w:sz w:val="28"/>
          <w:szCs w:val="28"/>
        </w:rPr>
      </w:pPr>
      <w:r w:rsidRPr="00362016">
        <w:rPr>
          <w:rFonts w:ascii="Times New Roman" w:eastAsia="Arial" w:hAnsi="Times New Roman" w:cs="Times New Roman"/>
          <w:b/>
          <w:bCs/>
          <w:color w:val="000000"/>
          <w:sz w:val="28"/>
          <w:szCs w:val="28"/>
        </w:rPr>
        <w:t>Задачи:</w:t>
      </w:r>
    </w:p>
    <w:p w:rsidR="00F93100" w:rsidRPr="00362016" w:rsidRDefault="00F93100" w:rsidP="00F93100">
      <w:pPr>
        <w:pStyle w:val="ae"/>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pacing w:after="257"/>
        <w:rPr>
          <w:rFonts w:ascii="Times New Roman" w:eastAsia="Arial" w:hAnsi="Times New Roman" w:cs="Times New Roman"/>
          <w:bCs/>
          <w:color w:val="000000"/>
          <w:sz w:val="28"/>
          <w:szCs w:val="28"/>
        </w:rPr>
      </w:pPr>
      <w:r w:rsidRPr="00362016">
        <w:rPr>
          <w:rFonts w:ascii="Times New Roman" w:eastAsia="Arial" w:hAnsi="Times New Roman" w:cs="Times New Roman"/>
          <w:bCs/>
          <w:color w:val="000000"/>
          <w:sz w:val="28"/>
          <w:szCs w:val="28"/>
        </w:rPr>
        <w:t>1. Найти информацию  о естественной среде обитания улитки ахатина</w:t>
      </w:r>
    </w:p>
    <w:p w:rsidR="00F93100" w:rsidRPr="00362016" w:rsidRDefault="00F93100" w:rsidP="00F93100">
      <w:pPr>
        <w:pStyle w:val="ae"/>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pacing w:after="257"/>
        <w:rPr>
          <w:rFonts w:ascii="Times New Roman" w:eastAsia="Arial" w:hAnsi="Times New Roman" w:cs="Times New Roman"/>
          <w:bCs/>
          <w:color w:val="000000"/>
          <w:sz w:val="28"/>
          <w:szCs w:val="28"/>
        </w:rPr>
      </w:pPr>
      <w:r w:rsidRPr="00362016">
        <w:rPr>
          <w:rFonts w:ascii="Times New Roman" w:eastAsia="Arial" w:hAnsi="Times New Roman" w:cs="Times New Roman"/>
          <w:bCs/>
          <w:color w:val="000000"/>
          <w:sz w:val="28"/>
          <w:szCs w:val="28"/>
        </w:rPr>
        <w:t>2. Изучить строение улитки ахатина</w:t>
      </w:r>
    </w:p>
    <w:p w:rsidR="00F93100" w:rsidRPr="00362016" w:rsidRDefault="00F93100" w:rsidP="00F93100">
      <w:pPr>
        <w:pStyle w:val="ae"/>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pacing w:after="257"/>
        <w:rPr>
          <w:rFonts w:ascii="Times New Roman" w:eastAsia="Arial" w:hAnsi="Times New Roman" w:cs="Times New Roman"/>
          <w:bCs/>
          <w:color w:val="000000"/>
          <w:sz w:val="28"/>
          <w:szCs w:val="28"/>
        </w:rPr>
      </w:pPr>
      <w:r w:rsidRPr="00362016">
        <w:rPr>
          <w:rFonts w:ascii="Times New Roman" w:eastAsia="Arial" w:hAnsi="Times New Roman" w:cs="Times New Roman"/>
          <w:bCs/>
          <w:color w:val="000000"/>
          <w:sz w:val="28"/>
          <w:szCs w:val="28"/>
        </w:rPr>
        <w:t>3. Провести анкетирование среди одноклассников</w:t>
      </w:r>
    </w:p>
    <w:p w:rsidR="00F93100" w:rsidRPr="00362016" w:rsidRDefault="00F93100" w:rsidP="00F93100">
      <w:pPr>
        <w:pStyle w:val="ae"/>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pacing w:after="257"/>
        <w:rPr>
          <w:rFonts w:ascii="Times New Roman" w:eastAsia="Arial" w:hAnsi="Times New Roman" w:cs="Times New Roman"/>
          <w:bCs/>
          <w:color w:val="000000"/>
          <w:sz w:val="28"/>
          <w:szCs w:val="28"/>
        </w:rPr>
      </w:pPr>
      <w:r w:rsidRPr="00362016">
        <w:rPr>
          <w:rFonts w:ascii="Times New Roman" w:eastAsia="Arial" w:hAnsi="Times New Roman" w:cs="Times New Roman"/>
          <w:bCs/>
          <w:color w:val="000000"/>
          <w:sz w:val="28"/>
          <w:szCs w:val="28"/>
        </w:rPr>
        <w:t>4. Собрать и проанализировать информацию об особенностях содержании улиток в домашних условиях</w:t>
      </w:r>
    </w:p>
    <w:p w:rsidR="00F93100" w:rsidRPr="00362016" w:rsidRDefault="00F93100" w:rsidP="00F93100">
      <w:pPr>
        <w:pStyle w:val="ae"/>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pacing w:after="257"/>
        <w:rPr>
          <w:rFonts w:ascii="Times New Roman" w:eastAsia="Arial" w:hAnsi="Times New Roman" w:cs="Times New Roman"/>
          <w:bCs/>
          <w:color w:val="000000"/>
          <w:sz w:val="28"/>
          <w:szCs w:val="28"/>
        </w:rPr>
      </w:pPr>
      <w:r w:rsidRPr="00362016">
        <w:rPr>
          <w:rFonts w:ascii="Times New Roman" w:eastAsia="Arial" w:hAnsi="Times New Roman" w:cs="Times New Roman"/>
          <w:bCs/>
          <w:color w:val="000000"/>
          <w:sz w:val="28"/>
          <w:szCs w:val="28"/>
        </w:rPr>
        <w:t>5. Вырастить ахатина от яйца до взрослой особи</w:t>
      </w:r>
    </w:p>
    <w:p w:rsidR="00F93100" w:rsidRPr="00362016" w:rsidRDefault="00F93100" w:rsidP="00F93100">
      <w:pPr>
        <w:pStyle w:val="ae"/>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pacing w:after="257"/>
        <w:rPr>
          <w:rFonts w:ascii="Times New Roman" w:eastAsia="Arial" w:hAnsi="Times New Roman" w:cs="Times New Roman"/>
          <w:bCs/>
          <w:color w:val="000000"/>
          <w:sz w:val="28"/>
          <w:szCs w:val="28"/>
        </w:rPr>
      </w:pPr>
      <w:r w:rsidRPr="00362016">
        <w:rPr>
          <w:rFonts w:ascii="Times New Roman" w:eastAsia="Arial" w:hAnsi="Times New Roman" w:cs="Times New Roman"/>
          <w:bCs/>
          <w:color w:val="000000"/>
          <w:sz w:val="28"/>
          <w:szCs w:val="28"/>
        </w:rPr>
        <w:t>6. Опыт о влиянии пищи и условий содержания на развитие улитки</w:t>
      </w:r>
    </w:p>
    <w:p w:rsidR="00F93100" w:rsidRPr="00362016" w:rsidRDefault="00F93100" w:rsidP="00F93100">
      <w:pPr>
        <w:pStyle w:val="ae"/>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pacing w:after="257"/>
        <w:rPr>
          <w:rFonts w:ascii="Times New Roman" w:eastAsia="Arial" w:hAnsi="Times New Roman" w:cs="Times New Roman"/>
          <w:bCs/>
          <w:color w:val="000000"/>
          <w:sz w:val="28"/>
          <w:szCs w:val="28"/>
        </w:rPr>
      </w:pPr>
      <w:r w:rsidRPr="00362016">
        <w:rPr>
          <w:rFonts w:ascii="Times New Roman" w:eastAsia="Arial" w:hAnsi="Times New Roman" w:cs="Times New Roman"/>
          <w:bCs/>
          <w:color w:val="000000"/>
          <w:sz w:val="28"/>
          <w:szCs w:val="28"/>
        </w:rPr>
        <w:t>7. Попробовать приучить улитку к хозяину, дрессировка</w:t>
      </w:r>
    </w:p>
    <w:p w:rsidR="00F93100" w:rsidRPr="00362016" w:rsidRDefault="00F93100">
      <w:pPr>
        <w:pStyle w:val="ae"/>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pacing w:after="257" w:line="240" w:lineRule="auto"/>
        <w:rPr>
          <w:rFonts w:ascii="Times New Roman" w:eastAsia="Arial" w:hAnsi="Times New Roman" w:cs="Times New Roman"/>
          <w:bCs/>
          <w:color w:val="000000"/>
          <w:sz w:val="28"/>
          <w:szCs w:val="28"/>
        </w:rPr>
      </w:pPr>
      <w:r w:rsidRPr="00362016">
        <w:rPr>
          <w:rFonts w:ascii="Times New Roman" w:eastAsia="Arial" w:hAnsi="Times New Roman" w:cs="Times New Roman"/>
          <w:bCs/>
          <w:color w:val="000000"/>
          <w:sz w:val="28"/>
          <w:szCs w:val="28"/>
        </w:rPr>
        <w:t>8. Изготовить буклет с правилами содержания улито</w:t>
      </w:r>
      <w:r w:rsidR="0033643A" w:rsidRPr="00362016">
        <w:rPr>
          <w:rFonts w:ascii="Times New Roman" w:eastAsia="Arial" w:hAnsi="Times New Roman" w:cs="Times New Roman"/>
          <w:bCs/>
          <w:color w:val="000000"/>
          <w:sz w:val="28"/>
          <w:szCs w:val="28"/>
        </w:rPr>
        <w:t>к</w:t>
      </w:r>
    </w:p>
    <w:p w:rsidR="000F672D" w:rsidRPr="00362016" w:rsidRDefault="000F672D" w:rsidP="004C5CD9">
      <w:pPr>
        <w:pStyle w:val="afd"/>
        <w:spacing w:before="154" w:beforeAutospacing="0" w:after="0" w:afterAutospacing="0"/>
        <w:rPr>
          <w:rFonts w:eastAsia="+mn-ea"/>
          <w:color w:val="251C01"/>
          <w:kern w:val="24"/>
          <w:sz w:val="28"/>
          <w:szCs w:val="28"/>
        </w:rPr>
      </w:pPr>
      <w:r w:rsidRPr="00362016">
        <w:rPr>
          <w:rFonts w:eastAsia="Calibri"/>
          <w:b/>
          <w:bCs/>
          <w:color w:val="000000"/>
          <w:sz w:val="28"/>
          <w:szCs w:val="28"/>
        </w:rPr>
        <w:t xml:space="preserve">Гипотеза: </w:t>
      </w:r>
      <w:r w:rsidR="00F93100" w:rsidRPr="00362016">
        <w:rPr>
          <w:rFonts w:eastAsia="+mn-ea"/>
          <w:color w:val="251C01"/>
          <w:kern w:val="24"/>
          <w:sz w:val="28"/>
          <w:szCs w:val="28"/>
        </w:rPr>
        <w:t>Я предположила, что улитка ахатина может быть лучшим домашним питомцем при правильном уходе и даже поддается дрессировке.</w:t>
      </w:r>
    </w:p>
    <w:p w:rsidR="004C5CD9" w:rsidRPr="00362016" w:rsidRDefault="004C5CD9" w:rsidP="004C5CD9">
      <w:pPr>
        <w:pStyle w:val="afd"/>
        <w:spacing w:before="154" w:beforeAutospacing="0" w:after="0" w:afterAutospacing="0"/>
        <w:rPr>
          <w:sz w:val="28"/>
          <w:szCs w:val="28"/>
        </w:rPr>
      </w:pPr>
    </w:p>
    <w:p w:rsidR="000F672D" w:rsidRPr="00362016" w:rsidRDefault="000F672D">
      <w:pPr>
        <w:pStyle w:val="ae"/>
        <w:rPr>
          <w:rFonts w:ascii="Times New Roman" w:eastAsia="Times New Roman" w:hAnsi="Times New Roman" w:cs="Times New Roman"/>
          <w:color w:val="000000"/>
          <w:sz w:val="28"/>
          <w:szCs w:val="28"/>
        </w:rPr>
      </w:pPr>
      <w:r w:rsidRPr="00362016">
        <w:rPr>
          <w:rFonts w:ascii="Times New Roman" w:eastAsia="Times New Roman" w:hAnsi="Times New Roman" w:cs="Times New Roman"/>
          <w:b/>
          <w:bCs/>
          <w:color w:val="000000"/>
          <w:sz w:val="28"/>
          <w:szCs w:val="28"/>
        </w:rPr>
        <w:t>Объект исследования</w:t>
      </w:r>
      <w:r w:rsidRPr="00362016">
        <w:rPr>
          <w:rFonts w:ascii="Times New Roman" w:eastAsia="Times New Roman" w:hAnsi="Times New Roman" w:cs="Times New Roman"/>
          <w:color w:val="000000"/>
          <w:sz w:val="28"/>
          <w:szCs w:val="28"/>
        </w:rPr>
        <w:t xml:space="preserve"> – </w:t>
      </w:r>
      <w:r w:rsidR="004C5CD9" w:rsidRPr="00362016">
        <w:rPr>
          <w:rFonts w:ascii="Times New Roman" w:eastAsia="Times New Roman" w:hAnsi="Times New Roman" w:cs="Times New Roman"/>
          <w:color w:val="000000"/>
          <w:sz w:val="28"/>
          <w:szCs w:val="28"/>
        </w:rPr>
        <w:t>улитка ахатина в домашних условиях.</w:t>
      </w:r>
    </w:p>
    <w:p w:rsidR="000F672D" w:rsidRPr="00362016" w:rsidRDefault="000F672D">
      <w:pPr>
        <w:pStyle w:val="ae"/>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pacing w:before="240" w:after="200" w:line="240" w:lineRule="auto"/>
        <w:rPr>
          <w:rFonts w:ascii="Times New Roman" w:eastAsia="Times New Roman" w:hAnsi="Times New Roman" w:cs="Times New Roman"/>
          <w:color w:val="000000"/>
          <w:sz w:val="28"/>
          <w:szCs w:val="28"/>
        </w:rPr>
      </w:pPr>
      <w:r w:rsidRPr="00362016">
        <w:rPr>
          <w:rFonts w:ascii="Times New Roman" w:eastAsia="Times New Roman" w:hAnsi="Times New Roman" w:cs="Times New Roman"/>
          <w:b/>
          <w:bCs/>
          <w:color w:val="000000"/>
          <w:sz w:val="28"/>
          <w:szCs w:val="28"/>
        </w:rPr>
        <w:t>Предмет</w:t>
      </w:r>
      <w:r w:rsidRPr="00362016">
        <w:rPr>
          <w:rFonts w:ascii="Times New Roman" w:eastAsia="Times New Roman" w:hAnsi="Times New Roman" w:cs="Times New Roman"/>
          <w:color w:val="000000"/>
          <w:sz w:val="28"/>
          <w:szCs w:val="28"/>
        </w:rPr>
        <w:t xml:space="preserve"> – </w:t>
      </w:r>
      <w:r w:rsidR="004C5CD9" w:rsidRPr="00362016">
        <w:rPr>
          <w:rFonts w:ascii="Times New Roman" w:eastAsia="Times New Roman" w:hAnsi="Times New Roman" w:cs="Times New Roman"/>
          <w:color w:val="000000"/>
          <w:sz w:val="28"/>
          <w:szCs w:val="28"/>
        </w:rPr>
        <w:t>выращивание улитки ахатина. Дрессировка улитки.</w:t>
      </w:r>
    </w:p>
    <w:p w:rsidR="000F672D" w:rsidRPr="00362016" w:rsidRDefault="000F672D">
      <w:pPr>
        <w:pStyle w:val="ae"/>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pacing w:before="240" w:after="200" w:line="240" w:lineRule="auto"/>
        <w:rPr>
          <w:rFonts w:ascii="Times New Roman" w:eastAsia="Times New Roman" w:hAnsi="Times New Roman" w:cs="Times New Roman"/>
          <w:b/>
          <w:bCs/>
          <w:color w:val="000000"/>
          <w:sz w:val="28"/>
          <w:szCs w:val="28"/>
        </w:rPr>
      </w:pPr>
      <w:r w:rsidRPr="00362016">
        <w:rPr>
          <w:rFonts w:ascii="Times New Roman" w:eastAsia="Times New Roman" w:hAnsi="Times New Roman" w:cs="Times New Roman"/>
          <w:b/>
          <w:bCs/>
          <w:color w:val="000000"/>
          <w:sz w:val="28"/>
          <w:szCs w:val="28"/>
        </w:rPr>
        <w:t xml:space="preserve">Методы исследования: </w:t>
      </w:r>
    </w:p>
    <w:p w:rsidR="000F672D" w:rsidRPr="00362016" w:rsidRDefault="004C5CD9" w:rsidP="004C5CD9">
      <w:pPr>
        <w:pStyle w:val="ae"/>
        <w:numPr>
          <w:ilvl w:val="0"/>
          <w:numId w:val="5"/>
        </w:numPr>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pacing w:before="240" w:after="200" w:line="240" w:lineRule="auto"/>
        <w:rPr>
          <w:rFonts w:ascii="Times New Roman" w:eastAsia="Times New Roman" w:hAnsi="Times New Roman" w:cs="Times New Roman"/>
          <w:color w:val="000000"/>
          <w:sz w:val="28"/>
          <w:szCs w:val="28"/>
        </w:rPr>
      </w:pPr>
      <w:r w:rsidRPr="00362016">
        <w:rPr>
          <w:rFonts w:ascii="Times New Roman" w:eastAsia="Times New Roman" w:hAnsi="Times New Roman" w:cs="Times New Roman"/>
          <w:color w:val="000000"/>
          <w:sz w:val="28"/>
          <w:szCs w:val="28"/>
        </w:rPr>
        <w:t>Изучение естественной среды обитания улиток</w:t>
      </w:r>
    </w:p>
    <w:p w:rsidR="004C5CD9" w:rsidRPr="00362016" w:rsidRDefault="004C5CD9" w:rsidP="004C5CD9">
      <w:pPr>
        <w:pStyle w:val="ae"/>
        <w:numPr>
          <w:ilvl w:val="0"/>
          <w:numId w:val="5"/>
        </w:numPr>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pacing w:before="240" w:after="200" w:line="240" w:lineRule="auto"/>
        <w:rPr>
          <w:rFonts w:ascii="Times New Roman" w:eastAsia="Times New Roman" w:hAnsi="Times New Roman" w:cs="Times New Roman"/>
          <w:color w:val="000000"/>
          <w:sz w:val="28"/>
          <w:szCs w:val="28"/>
        </w:rPr>
      </w:pPr>
      <w:r w:rsidRPr="00362016">
        <w:rPr>
          <w:rFonts w:ascii="Times New Roman" w:eastAsia="Times New Roman" w:hAnsi="Times New Roman" w:cs="Times New Roman"/>
          <w:color w:val="000000"/>
          <w:sz w:val="28"/>
          <w:szCs w:val="28"/>
        </w:rPr>
        <w:t>Строение улиток</w:t>
      </w:r>
    </w:p>
    <w:p w:rsidR="004C5CD9" w:rsidRPr="00362016" w:rsidRDefault="004C5CD9" w:rsidP="004C5CD9">
      <w:pPr>
        <w:pStyle w:val="ae"/>
        <w:numPr>
          <w:ilvl w:val="0"/>
          <w:numId w:val="5"/>
        </w:numPr>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pacing w:before="240" w:after="200" w:line="240" w:lineRule="auto"/>
        <w:rPr>
          <w:rFonts w:ascii="Times New Roman" w:eastAsia="Times New Roman" w:hAnsi="Times New Roman" w:cs="Times New Roman"/>
          <w:color w:val="000000"/>
          <w:sz w:val="28"/>
          <w:szCs w:val="28"/>
        </w:rPr>
      </w:pPr>
      <w:r w:rsidRPr="00362016">
        <w:rPr>
          <w:rFonts w:ascii="Times New Roman" w:eastAsia="Times New Roman" w:hAnsi="Times New Roman" w:cs="Times New Roman"/>
          <w:color w:val="000000"/>
          <w:sz w:val="28"/>
          <w:szCs w:val="28"/>
        </w:rPr>
        <w:t>Эксперимент о влиянии питания на рост и жизнедеятельность улиток</w:t>
      </w:r>
    </w:p>
    <w:p w:rsidR="004C5CD9" w:rsidRPr="00362016" w:rsidRDefault="004C5CD9" w:rsidP="004C5CD9">
      <w:pPr>
        <w:pStyle w:val="ae"/>
        <w:numPr>
          <w:ilvl w:val="0"/>
          <w:numId w:val="5"/>
        </w:numPr>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pacing w:before="240" w:after="200" w:line="240" w:lineRule="auto"/>
        <w:rPr>
          <w:rFonts w:ascii="Times New Roman" w:eastAsia="Times New Roman" w:hAnsi="Times New Roman" w:cs="Times New Roman"/>
          <w:color w:val="000000"/>
          <w:sz w:val="28"/>
          <w:szCs w:val="28"/>
        </w:rPr>
      </w:pPr>
      <w:r w:rsidRPr="00362016">
        <w:rPr>
          <w:rFonts w:ascii="Times New Roman" w:eastAsia="Times New Roman" w:hAnsi="Times New Roman" w:cs="Times New Roman"/>
          <w:color w:val="000000"/>
          <w:sz w:val="28"/>
          <w:szCs w:val="28"/>
        </w:rPr>
        <w:lastRenderedPageBreak/>
        <w:t>Дрессировка улиток</w:t>
      </w:r>
    </w:p>
    <w:p w:rsidR="004C5CD9" w:rsidRPr="00362016" w:rsidRDefault="004C5CD9">
      <w:pPr>
        <w:pStyle w:val="ae"/>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pacing w:before="240" w:after="200" w:line="240" w:lineRule="auto"/>
        <w:rPr>
          <w:rFonts w:ascii="Times New Roman" w:eastAsia="Times New Roman" w:hAnsi="Times New Roman" w:cs="Times New Roman"/>
          <w:color w:val="000000"/>
          <w:sz w:val="28"/>
          <w:szCs w:val="28"/>
        </w:rPr>
      </w:pPr>
    </w:p>
    <w:p w:rsidR="000F672D" w:rsidRPr="00362016" w:rsidRDefault="000F672D" w:rsidP="004C5CD9">
      <w:pPr>
        <w:pStyle w:val="ae"/>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pacing w:before="240" w:after="200" w:line="240" w:lineRule="auto"/>
        <w:rPr>
          <w:rFonts w:ascii="Times New Roman" w:eastAsia="Times New Roman" w:hAnsi="Times New Roman" w:cs="Times New Roman"/>
          <w:color w:val="000000"/>
          <w:sz w:val="28"/>
          <w:szCs w:val="28"/>
        </w:rPr>
      </w:pPr>
      <w:r w:rsidRPr="00362016">
        <w:rPr>
          <w:rFonts w:ascii="Times New Roman" w:eastAsia="Times New Roman" w:hAnsi="Times New Roman" w:cs="Times New Roman"/>
          <w:b/>
          <w:bCs/>
          <w:color w:val="000000"/>
          <w:sz w:val="28"/>
          <w:szCs w:val="28"/>
        </w:rPr>
        <w:t>Практическая значимость работы</w:t>
      </w:r>
      <w:r w:rsidRPr="00362016">
        <w:rPr>
          <w:rFonts w:ascii="Times New Roman" w:eastAsia="Times New Roman" w:hAnsi="Times New Roman" w:cs="Times New Roman"/>
          <w:color w:val="000000"/>
          <w:sz w:val="28"/>
          <w:szCs w:val="28"/>
        </w:rPr>
        <w:t xml:space="preserve"> в том, чтобы помочь </w:t>
      </w:r>
      <w:r w:rsidR="004C5CD9" w:rsidRPr="00362016">
        <w:rPr>
          <w:rFonts w:ascii="Times New Roman" w:eastAsia="Times New Roman" w:hAnsi="Times New Roman" w:cs="Times New Roman"/>
          <w:color w:val="000000"/>
          <w:sz w:val="28"/>
          <w:szCs w:val="28"/>
        </w:rPr>
        <w:t>одноклассникам завести домашнего питомца.</w:t>
      </w:r>
    </w:p>
    <w:p w:rsidR="000F672D" w:rsidRPr="00362016" w:rsidRDefault="0033643A" w:rsidP="00B067E8">
      <w:pPr>
        <w:pStyle w:val="aa"/>
        <w:numPr>
          <w:ilvl w:val="0"/>
          <w:numId w:val="6"/>
        </w:numPr>
        <w:spacing w:line="360" w:lineRule="auto"/>
        <w:jc w:val="center"/>
        <w:rPr>
          <w:rFonts w:ascii="Times New Roman" w:hAnsi="Times New Roman" w:cs="Times New Roman"/>
          <w:b/>
          <w:bCs/>
          <w:sz w:val="28"/>
          <w:szCs w:val="28"/>
        </w:rPr>
      </w:pPr>
      <w:r w:rsidRPr="00362016">
        <w:rPr>
          <w:rFonts w:ascii="Times New Roman" w:hAnsi="Times New Roman" w:cs="Times New Roman"/>
          <w:b/>
          <w:bCs/>
          <w:sz w:val="28"/>
          <w:szCs w:val="28"/>
        </w:rPr>
        <w:t>Улитка Ахатина</w:t>
      </w:r>
    </w:p>
    <w:p w:rsidR="0033643A" w:rsidRPr="00362016" w:rsidRDefault="0033643A" w:rsidP="00B067E8">
      <w:pPr>
        <w:pStyle w:val="aa"/>
        <w:spacing w:line="360" w:lineRule="auto"/>
        <w:jc w:val="both"/>
        <w:rPr>
          <w:rFonts w:ascii="Times New Roman" w:hAnsi="Times New Roman" w:cs="Times New Roman"/>
          <w:bCs/>
          <w:sz w:val="28"/>
          <w:szCs w:val="28"/>
        </w:rPr>
      </w:pPr>
      <w:r w:rsidRPr="00362016">
        <w:rPr>
          <w:rFonts w:ascii="Times New Roman" w:hAnsi="Times New Roman" w:cs="Times New Roman"/>
          <w:b/>
          <w:bCs/>
          <w:sz w:val="28"/>
          <w:szCs w:val="28"/>
        </w:rPr>
        <w:t xml:space="preserve">       Улитка Ахатина</w:t>
      </w:r>
      <w:r w:rsidRPr="00362016">
        <w:rPr>
          <w:rFonts w:ascii="Times New Roman" w:hAnsi="Times New Roman" w:cs="Times New Roman"/>
          <w:bCs/>
          <w:sz w:val="28"/>
          <w:szCs w:val="28"/>
        </w:rPr>
        <w:t xml:space="preserve"> - </w:t>
      </w:r>
      <w:r w:rsidR="003153F6" w:rsidRPr="00362016">
        <w:rPr>
          <w:rFonts w:ascii="Times New Roman" w:hAnsi="Times New Roman" w:cs="Times New Roman"/>
          <w:bCs/>
          <w:sz w:val="28"/>
          <w:szCs w:val="28"/>
        </w:rPr>
        <w:t>сухопутный брюхоногий моллюск из подкласса лёгочных улиток. Этот вид наиболее высокоорганизован среди других брюхоногих. Улитка достигает в длину 15-30 см. Раковина коническая, чаще всего бывает закручена против часовой стрелки, хотя и обратное направление достаточно распространено. У старых ахатин раковина имеет от 7 до 15 витков. Окраска раковины зависит от диеты моллюска и других условий его жизни, обычно на ней наблюдаются полосы разных оттенков.</w:t>
      </w:r>
    </w:p>
    <w:p w:rsidR="00710EDE" w:rsidRPr="00362016" w:rsidRDefault="00710EDE" w:rsidP="00B067E8">
      <w:pPr>
        <w:pStyle w:val="aa"/>
        <w:spacing w:line="360" w:lineRule="auto"/>
        <w:jc w:val="both"/>
        <w:rPr>
          <w:rFonts w:ascii="Times New Roman" w:hAnsi="Times New Roman" w:cs="Times New Roman"/>
          <w:bCs/>
          <w:sz w:val="28"/>
          <w:szCs w:val="28"/>
        </w:rPr>
      </w:pPr>
    </w:p>
    <w:p w:rsidR="0033643A" w:rsidRPr="00362016" w:rsidRDefault="0033643A" w:rsidP="00B067E8">
      <w:pPr>
        <w:pStyle w:val="aa"/>
        <w:numPr>
          <w:ilvl w:val="1"/>
          <w:numId w:val="7"/>
        </w:numPr>
        <w:spacing w:line="360" w:lineRule="auto"/>
        <w:jc w:val="center"/>
        <w:rPr>
          <w:rFonts w:ascii="Times New Roman" w:hAnsi="Times New Roman" w:cs="Times New Roman"/>
          <w:b/>
          <w:bCs/>
          <w:sz w:val="28"/>
          <w:szCs w:val="28"/>
        </w:rPr>
      </w:pPr>
      <w:r w:rsidRPr="00362016">
        <w:rPr>
          <w:rFonts w:ascii="Times New Roman" w:hAnsi="Times New Roman" w:cs="Times New Roman"/>
          <w:b/>
          <w:bCs/>
          <w:sz w:val="28"/>
          <w:szCs w:val="28"/>
        </w:rPr>
        <w:t xml:space="preserve"> Естественная среда обитания и образ жизни улиток</w:t>
      </w:r>
    </w:p>
    <w:p w:rsidR="000F672D" w:rsidRPr="00362016" w:rsidRDefault="008341BA" w:rsidP="00B067E8">
      <w:pPr>
        <w:pStyle w:val="ae"/>
        <w:spacing w:line="360" w:lineRule="auto"/>
        <w:jc w:val="both"/>
        <w:rPr>
          <w:rFonts w:ascii="Times New Roman" w:eastAsia="Arial" w:hAnsi="Times New Roman" w:cs="Times New Roman"/>
          <w:color w:val="000000"/>
          <w:sz w:val="28"/>
          <w:szCs w:val="28"/>
        </w:rPr>
      </w:pPr>
      <w:r>
        <w:rPr>
          <w:rFonts w:ascii="Times New Roman" w:hAnsi="Times New Roman" w:cs="Times New Roman"/>
          <w:noProof/>
          <w:sz w:val="28"/>
          <w:szCs w:val="28"/>
          <w:lang w:eastAsia="ru-RU" w:bidi="ar-SA"/>
        </w:rPr>
        <w:drawing>
          <wp:inline distT="0" distB="0" distL="0" distR="0">
            <wp:extent cx="1524000" cy="1362075"/>
            <wp:effectExtent l="0" t="0" r="0" b="952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524000" cy="1362075"/>
                    </a:xfrm>
                    <a:prstGeom prst="rect">
                      <a:avLst/>
                    </a:prstGeom>
                    <a:noFill/>
                    <a:ln>
                      <a:noFill/>
                    </a:ln>
                    <a:effectLst/>
                  </pic:spPr>
                </pic:pic>
              </a:graphicData>
            </a:graphic>
          </wp:inline>
        </w:drawing>
      </w:r>
      <w:r w:rsidR="00A004CB" w:rsidRPr="00362016">
        <w:rPr>
          <w:rFonts w:ascii="Times New Roman" w:hAnsi="Times New Roman" w:cs="Times New Roman"/>
          <w:noProof/>
          <w:sz w:val="28"/>
          <w:szCs w:val="28"/>
          <w:lang w:eastAsia="ru-RU" w:bidi="ar-SA"/>
        </w:rPr>
        <w:t xml:space="preserve"> </w:t>
      </w:r>
      <w:r w:rsidR="0033643A" w:rsidRPr="00362016">
        <w:rPr>
          <w:rFonts w:ascii="Times New Roman" w:eastAsia="Arial" w:hAnsi="Times New Roman" w:cs="Times New Roman"/>
          <w:color w:val="000000"/>
          <w:sz w:val="28"/>
          <w:szCs w:val="28"/>
        </w:rPr>
        <w:t>Родина ахатины гигантской — прибрежная часть Восточной Африки, где относительно высокие температуры сочетаются с высокой влажностью. В настоящее время улитка встречается в южной Эфиопии, южном Сомали, Кении, Танзании и северном Мозамбике.</w:t>
      </w:r>
    </w:p>
    <w:p w:rsidR="0033643A" w:rsidRPr="00362016" w:rsidRDefault="003153F6" w:rsidP="00B067E8">
      <w:pPr>
        <w:pStyle w:val="ae"/>
        <w:spacing w:line="360" w:lineRule="auto"/>
        <w:jc w:val="both"/>
        <w:rPr>
          <w:rFonts w:ascii="Times New Roman" w:eastAsia="Arial" w:hAnsi="Times New Roman" w:cs="Times New Roman"/>
          <w:color w:val="000000"/>
          <w:sz w:val="28"/>
          <w:szCs w:val="28"/>
        </w:rPr>
      </w:pPr>
      <w:r w:rsidRPr="00362016">
        <w:rPr>
          <w:rFonts w:ascii="Times New Roman" w:eastAsia="Arial" w:hAnsi="Times New Roman" w:cs="Times New Roman"/>
          <w:color w:val="000000"/>
          <w:sz w:val="28"/>
          <w:szCs w:val="28"/>
        </w:rPr>
        <w:t xml:space="preserve">С помощью человека была перенесена в Индию и на Маврикий, а в начале XX века попала на Шри-Ланку, острова Малайского архипелага, Калимантан и в Таиланд. Во время Второй мировой войны японские и американские военные способствовали расселению </w:t>
      </w:r>
      <w:r w:rsidR="003205B4" w:rsidRPr="00362016">
        <w:rPr>
          <w:rFonts w:ascii="Times New Roman" w:eastAsia="Arial" w:hAnsi="Times New Roman" w:cs="Times New Roman"/>
          <w:color w:val="000000"/>
          <w:sz w:val="28"/>
          <w:szCs w:val="28"/>
        </w:rPr>
        <w:t>улиток</w:t>
      </w:r>
      <w:r w:rsidRPr="00362016">
        <w:rPr>
          <w:rFonts w:ascii="Times New Roman" w:eastAsia="Arial" w:hAnsi="Times New Roman" w:cs="Times New Roman"/>
          <w:color w:val="000000"/>
          <w:sz w:val="28"/>
          <w:szCs w:val="28"/>
        </w:rPr>
        <w:t xml:space="preserve"> далее на восток.</w:t>
      </w:r>
    </w:p>
    <w:p w:rsidR="003153F6" w:rsidRPr="00362016" w:rsidRDefault="003153F6" w:rsidP="00B067E8">
      <w:pPr>
        <w:pStyle w:val="ae"/>
        <w:spacing w:line="360" w:lineRule="auto"/>
        <w:jc w:val="both"/>
        <w:rPr>
          <w:rFonts w:ascii="Times New Roman" w:eastAsia="Arial" w:hAnsi="Times New Roman" w:cs="Times New Roman"/>
          <w:color w:val="000000"/>
          <w:sz w:val="28"/>
          <w:szCs w:val="28"/>
        </w:rPr>
      </w:pPr>
      <w:r w:rsidRPr="00362016">
        <w:rPr>
          <w:rFonts w:ascii="Times New Roman" w:eastAsia="Arial" w:hAnsi="Times New Roman" w:cs="Times New Roman"/>
          <w:color w:val="000000"/>
          <w:sz w:val="28"/>
          <w:szCs w:val="28"/>
        </w:rPr>
        <w:t xml:space="preserve">На своей родине ахтин используют в пищу. В южных странах, где они обитают, их считают вредителями, поскольку питаются культурной растительностью и быстро размножаются. </w:t>
      </w:r>
    </w:p>
    <w:p w:rsidR="003153F6" w:rsidRPr="00362016" w:rsidRDefault="003153F6" w:rsidP="00B067E8">
      <w:pPr>
        <w:pStyle w:val="ae"/>
        <w:spacing w:line="360" w:lineRule="auto"/>
        <w:jc w:val="both"/>
        <w:rPr>
          <w:rFonts w:ascii="Times New Roman" w:eastAsia="Arial" w:hAnsi="Times New Roman" w:cs="Times New Roman"/>
          <w:color w:val="000000"/>
          <w:sz w:val="28"/>
          <w:szCs w:val="28"/>
        </w:rPr>
      </w:pPr>
      <w:r w:rsidRPr="00362016">
        <w:rPr>
          <w:rFonts w:ascii="Times New Roman" w:eastAsia="Arial" w:hAnsi="Times New Roman" w:cs="Times New Roman"/>
          <w:color w:val="000000"/>
          <w:sz w:val="28"/>
          <w:szCs w:val="28"/>
        </w:rPr>
        <w:lastRenderedPageBreak/>
        <w:t xml:space="preserve">В штате Флорида они </w:t>
      </w:r>
      <w:proofErr w:type="gramStart"/>
      <w:r w:rsidRPr="00362016">
        <w:rPr>
          <w:rFonts w:ascii="Times New Roman" w:eastAsia="Arial" w:hAnsi="Times New Roman" w:cs="Times New Roman"/>
          <w:color w:val="000000"/>
          <w:sz w:val="28"/>
          <w:szCs w:val="28"/>
        </w:rPr>
        <w:t>стали</w:t>
      </w:r>
      <w:proofErr w:type="gramEnd"/>
      <w:r w:rsidRPr="00362016">
        <w:rPr>
          <w:rFonts w:ascii="Times New Roman" w:eastAsia="Arial" w:hAnsi="Times New Roman" w:cs="Times New Roman"/>
          <w:color w:val="000000"/>
          <w:sz w:val="28"/>
          <w:szCs w:val="28"/>
        </w:rPr>
        <w:t xml:space="preserve"> настоящим бедствием уничтожив не только все посевы, но даже штукатурку домов.</w:t>
      </w:r>
    </w:p>
    <w:p w:rsidR="003153F6" w:rsidRPr="00362016" w:rsidRDefault="003153F6" w:rsidP="00B067E8">
      <w:pPr>
        <w:pStyle w:val="ae"/>
        <w:spacing w:line="360" w:lineRule="auto"/>
        <w:jc w:val="both"/>
        <w:rPr>
          <w:rFonts w:ascii="Times New Roman" w:eastAsia="Arial" w:hAnsi="Times New Roman" w:cs="Times New Roman"/>
          <w:color w:val="000000"/>
          <w:sz w:val="28"/>
          <w:szCs w:val="28"/>
        </w:rPr>
      </w:pPr>
    </w:p>
    <w:p w:rsidR="00A004CB" w:rsidRPr="00362016" w:rsidRDefault="00A004CB" w:rsidP="00B067E8">
      <w:pPr>
        <w:pStyle w:val="ae"/>
        <w:spacing w:line="360" w:lineRule="auto"/>
        <w:jc w:val="both"/>
        <w:rPr>
          <w:rFonts w:ascii="Times New Roman" w:eastAsia="Arial" w:hAnsi="Times New Roman" w:cs="Times New Roman"/>
          <w:color w:val="000000"/>
          <w:sz w:val="28"/>
          <w:szCs w:val="28"/>
        </w:rPr>
      </w:pPr>
    </w:p>
    <w:p w:rsidR="00A004CB" w:rsidRPr="00362016" w:rsidRDefault="00A004CB" w:rsidP="00B067E8">
      <w:pPr>
        <w:pStyle w:val="ae"/>
        <w:spacing w:line="360" w:lineRule="auto"/>
        <w:jc w:val="both"/>
        <w:rPr>
          <w:rFonts w:ascii="Times New Roman" w:eastAsia="Arial" w:hAnsi="Times New Roman" w:cs="Times New Roman"/>
          <w:color w:val="000000"/>
          <w:sz w:val="28"/>
          <w:szCs w:val="28"/>
        </w:rPr>
      </w:pPr>
    </w:p>
    <w:p w:rsidR="00A004CB" w:rsidRPr="00362016" w:rsidRDefault="00A004CB" w:rsidP="00B067E8">
      <w:pPr>
        <w:pStyle w:val="ae"/>
        <w:spacing w:line="360" w:lineRule="auto"/>
        <w:jc w:val="both"/>
        <w:rPr>
          <w:rFonts w:ascii="Times New Roman" w:eastAsia="Arial" w:hAnsi="Times New Roman" w:cs="Times New Roman"/>
          <w:color w:val="000000"/>
          <w:sz w:val="28"/>
          <w:szCs w:val="28"/>
        </w:rPr>
      </w:pPr>
    </w:p>
    <w:p w:rsidR="00A004CB" w:rsidRPr="00362016" w:rsidRDefault="00A004CB" w:rsidP="00B067E8">
      <w:pPr>
        <w:pStyle w:val="ae"/>
        <w:spacing w:line="360" w:lineRule="auto"/>
        <w:jc w:val="both"/>
        <w:rPr>
          <w:rFonts w:ascii="Times New Roman" w:eastAsia="Arial" w:hAnsi="Times New Roman" w:cs="Times New Roman"/>
          <w:color w:val="000000"/>
          <w:sz w:val="28"/>
          <w:szCs w:val="28"/>
        </w:rPr>
      </w:pPr>
    </w:p>
    <w:p w:rsidR="003153F6" w:rsidRPr="00362016" w:rsidRDefault="003153F6" w:rsidP="00B067E8">
      <w:pPr>
        <w:pStyle w:val="ae"/>
        <w:spacing w:line="360" w:lineRule="auto"/>
        <w:jc w:val="center"/>
        <w:rPr>
          <w:rFonts w:ascii="Times New Roman" w:eastAsia="Arial" w:hAnsi="Times New Roman" w:cs="Times New Roman"/>
          <w:b/>
          <w:color w:val="000000"/>
          <w:sz w:val="28"/>
          <w:szCs w:val="28"/>
        </w:rPr>
      </w:pPr>
      <w:r w:rsidRPr="00362016">
        <w:rPr>
          <w:rFonts w:ascii="Times New Roman" w:eastAsia="Arial" w:hAnsi="Times New Roman" w:cs="Times New Roman"/>
          <w:b/>
          <w:color w:val="000000"/>
          <w:sz w:val="28"/>
          <w:szCs w:val="28"/>
        </w:rPr>
        <w:t>1.2. Строение улитки ахатина</w:t>
      </w:r>
    </w:p>
    <w:p w:rsidR="00C31D01" w:rsidRPr="00362016" w:rsidRDefault="008341BA" w:rsidP="00B067E8">
      <w:pPr>
        <w:pStyle w:val="ae"/>
        <w:spacing w:line="360" w:lineRule="auto"/>
        <w:jc w:val="both"/>
        <w:rPr>
          <w:rFonts w:ascii="Times New Roman" w:hAnsi="Times New Roman" w:cs="Times New Roman"/>
          <w:noProof/>
          <w:sz w:val="28"/>
          <w:szCs w:val="28"/>
          <w:lang w:eastAsia="ru-RU" w:bidi="ar-SA"/>
        </w:rPr>
      </w:pPr>
      <w:r>
        <w:rPr>
          <w:rFonts w:ascii="Times New Roman" w:hAnsi="Times New Roman" w:cs="Times New Roman"/>
          <w:noProof/>
          <w:sz w:val="28"/>
          <w:szCs w:val="28"/>
          <w:lang w:eastAsia="ru-RU" w:bidi="ar-SA"/>
        </w:rPr>
        <w:drawing>
          <wp:inline distT="0" distB="0" distL="0" distR="0">
            <wp:extent cx="2238375" cy="1447800"/>
            <wp:effectExtent l="0" t="0" r="9525"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2238375" cy="1447800"/>
                    </a:xfrm>
                    <a:prstGeom prst="rect">
                      <a:avLst/>
                    </a:prstGeom>
                    <a:noFill/>
                    <a:ln>
                      <a:noFill/>
                    </a:ln>
                  </pic:spPr>
                </pic:pic>
              </a:graphicData>
            </a:graphic>
          </wp:inline>
        </w:drawing>
      </w:r>
    </w:p>
    <w:p w:rsidR="003153F6" w:rsidRPr="00362016" w:rsidRDefault="003153F6" w:rsidP="00B067E8">
      <w:pPr>
        <w:pStyle w:val="ae"/>
        <w:spacing w:line="360" w:lineRule="auto"/>
        <w:jc w:val="both"/>
        <w:rPr>
          <w:rFonts w:ascii="Times New Roman" w:eastAsia="Arial" w:hAnsi="Times New Roman" w:cs="Times New Roman"/>
          <w:color w:val="000000"/>
          <w:sz w:val="28"/>
          <w:szCs w:val="28"/>
        </w:rPr>
      </w:pPr>
      <w:r w:rsidRPr="00362016">
        <w:rPr>
          <w:rFonts w:ascii="Times New Roman" w:eastAsia="Arial" w:hAnsi="Times New Roman" w:cs="Times New Roman"/>
          <w:color w:val="000000"/>
          <w:sz w:val="28"/>
          <w:szCs w:val="28"/>
        </w:rPr>
        <w:t xml:space="preserve">Раковина, покрывающая тело улитки, выполняет 3 </w:t>
      </w:r>
      <w:proofErr w:type="gramStart"/>
      <w:r w:rsidRPr="00362016">
        <w:rPr>
          <w:rFonts w:ascii="Times New Roman" w:eastAsia="Arial" w:hAnsi="Times New Roman" w:cs="Times New Roman"/>
          <w:color w:val="000000"/>
          <w:sz w:val="28"/>
          <w:szCs w:val="28"/>
        </w:rPr>
        <w:t>основных</w:t>
      </w:r>
      <w:proofErr w:type="gramEnd"/>
      <w:r w:rsidRPr="00362016">
        <w:rPr>
          <w:rFonts w:ascii="Times New Roman" w:eastAsia="Arial" w:hAnsi="Times New Roman" w:cs="Times New Roman"/>
          <w:color w:val="000000"/>
          <w:sz w:val="28"/>
          <w:szCs w:val="28"/>
        </w:rPr>
        <w:t xml:space="preserve"> функции:</w:t>
      </w:r>
    </w:p>
    <w:p w:rsidR="003153F6" w:rsidRPr="00362016" w:rsidRDefault="003153F6" w:rsidP="00B067E8">
      <w:pPr>
        <w:pStyle w:val="ae"/>
        <w:spacing w:line="360" w:lineRule="auto"/>
        <w:jc w:val="both"/>
        <w:rPr>
          <w:rFonts w:ascii="Times New Roman" w:eastAsia="Arial" w:hAnsi="Times New Roman" w:cs="Times New Roman"/>
          <w:color w:val="000000"/>
          <w:sz w:val="28"/>
          <w:szCs w:val="28"/>
        </w:rPr>
      </w:pPr>
      <w:r w:rsidRPr="00362016">
        <w:rPr>
          <w:rFonts w:ascii="Times New Roman" w:eastAsia="Arial" w:hAnsi="Times New Roman" w:cs="Times New Roman"/>
          <w:color w:val="000000"/>
          <w:sz w:val="28"/>
          <w:szCs w:val="28"/>
        </w:rPr>
        <w:t>1. Защита мягкого тела от механических повреждений во время передвижения;</w:t>
      </w:r>
    </w:p>
    <w:p w:rsidR="003153F6" w:rsidRPr="00362016" w:rsidRDefault="003153F6" w:rsidP="00B067E8">
      <w:pPr>
        <w:pStyle w:val="ae"/>
        <w:spacing w:line="360" w:lineRule="auto"/>
        <w:jc w:val="both"/>
        <w:rPr>
          <w:rFonts w:ascii="Times New Roman" w:eastAsia="Arial" w:hAnsi="Times New Roman" w:cs="Times New Roman"/>
          <w:color w:val="000000"/>
          <w:sz w:val="28"/>
          <w:szCs w:val="28"/>
        </w:rPr>
      </w:pPr>
      <w:r w:rsidRPr="00362016">
        <w:rPr>
          <w:rFonts w:ascii="Times New Roman" w:eastAsia="Arial" w:hAnsi="Times New Roman" w:cs="Times New Roman"/>
          <w:color w:val="000000"/>
          <w:sz w:val="28"/>
          <w:szCs w:val="28"/>
        </w:rPr>
        <w:t>2. Защита от внешних врагов;</w:t>
      </w:r>
    </w:p>
    <w:p w:rsidR="003153F6" w:rsidRPr="00362016" w:rsidRDefault="003153F6" w:rsidP="00B067E8">
      <w:pPr>
        <w:pStyle w:val="ae"/>
        <w:spacing w:line="360" w:lineRule="auto"/>
        <w:jc w:val="both"/>
        <w:rPr>
          <w:rFonts w:ascii="Times New Roman" w:eastAsia="Arial" w:hAnsi="Times New Roman" w:cs="Times New Roman"/>
          <w:color w:val="000000"/>
          <w:sz w:val="28"/>
          <w:szCs w:val="28"/>
        </w:rPr>
      </w:pPr>
      <w:r w:rsidRPr="00362016">
        <w:rPr>
          <w:rFonts w:ascii="Times New Roman" w:eastAsia="Arial" w:hAnsi="Times New Roman" w:cs="Times New Roman"/>
          <w:color w:val="000000"/>
          <w:sz w:val="28"/>
          <w:szCs w:val="28"/>
        </w:rPr>
        <w:t>3. Предохранение тела от высыхания.</w:t>
      </w:r>
    </w:p>
    <w:p w:rsidR="003153F6" w:rsidRPr="00362016" w:rsidRDefault="003153F6" w:rsidP="00B067E8">
      <w:pPr>
        <w:pStyle w:val="ae"/>
        <w:spacing w:line="360" w:lineRule="auto"/>
        <w:jc w:val="both"/>
        <w:rPr>
          <w:rFonts w:ascii="Times New Roman" w:eastAsia="Arial" w:hAnsi="Times New Roman" w:cs="Times New Roman"/>
          <w:color w:val="000000"/>
          <w:sz w:val="28"/>
          <w:szCs w:val="28"/>
        </w:rPr>
      </w:pPr>
    </w:p>
    <w:p w:rsidR="003153F6" w:rsidRPr="00362016" w:rsidRDefault="003153F6" w:rsidP="00B067E8">
      <w:pPr>
        <w:pStyle w:val="ae"/>
        <w:spacing w:line="360" w:lineRule="auto"/>
        <w:jc w:val="both"/>
        <w:rPr>
          <w:rFonts w:ascii="Times New Roman" w:eastAsia="Arial" w:hAnsi="Times New Roman" w:cs="Times New Roman"/>
          <w:color w:val="000000"/>
          <w:sz w:val="28"/>
          <w:szCs w:val="28"/>
        </w:rPr>
      </w:pPr>
      <w:r w:rsidRPr="00362016">
        <w:rPr>
          <w:rFonts w:ascii="Times New Roman" w:eastAsia="Arial" w:hAnsi="Times New Roman" w:cs="Times New Roman"/>
          <w:color w:val="000000"/>
          <w:sz w:val="28"/>
          <w:szCs w:val="28"/>
        </w:rPr>
        <w:t>Раковина у ахатин очень крупная и прочная. В сухом и жарком климате раковина имеет толстые стенки и в основном белый цвет, чтобы отражать солнечные лучи.</w:t>
      </w:r>
    </w:p>
    <w:p w:rsidR="003153F6" w:rsidRPr="00362016" w:rsidRDefault="003153F6" w:rsidP="00B067E8">
      <w:pPr>
        <w:pStyle w:val="ae"/>
        <w:spacing w:line="360" w:lineRule="auto"/>
        <w:jc w:val="both"/>
        <w:rPr>
          <w:rFonts w:ascii="Times New Roman" w:eastAsia="Arial" w:hAnsi="Times New Roman" w:cs="Times New Roman"/>
          <w:color w:val="000000"/>
          <w:sz w:val="28"/>
          <w:szCs w:val="28"/>
        </w:rPr>
      </w:pPr>
      <w:r w:rsidRPr="00362016">
        <w:rPr>
          <w:rFonts w:ascii="Times New Roman" w:eastAsia="Arial" w:hAnsi="Times New Roman" w:cs="Times New Roman"/>
          <w:color w:val="000000"/>
          <w:sz w:val="28"/>
          <w:szCs w:val="28"/>
        </w:rPr>
        <w:t>Сами ахатины очень тяжелые и массивные, и если несколько улиток собирается на ветке дерева, то эта ветка может отломиться.</w:t>
      </w:r>
    </w:p>
    <w:p w:rsidR="003153F6" w:rsidRPr="00362016" w:rsidRDefault="003153F6" w:rsidP="00B067E8">
      <w:pPr>
        <w:pStyle w:val="ae"/>
        <w:spacing w:line="360" w:lineRule="auto"/>
        <w:jc w:val="both"/>
        <w:rPr>
          <w:rFonts w:ascii="Times New Roman" w:eastAsia="Arial" w:hAnsi="Times New Roman" w:cs="Times New Roman"/>
          <w:color w:val="000000"/>
          <w:sz w:val="28"/>
          <w:szCs w:val="28"/>
        </w:rPr>
      </w:pPr>
      <w:r w:rsidRPr="00362016">
        <w:rPr>
          <w:rFonts w:ascii="Times New Roman" w:eastAsia="Arial" w:hAnsi="Times New Roman" w:cs="Times New Roman"/>
          <w:color w:val="000000"/>
          <w:sz w:val="28"/>
          <w:szCs w:val="28"/>
        </w:rPr>
        <w:t>В связи с наземным существованием у ахатин хорошо развита подошва, по которым проходят волны сокращений. На подошве имеются две ножных железы, выделяющие слизь, что способствует передвижению улиток по сухой поверхности.</w:t>
      </w:r>
    </w:p>
    <w:p w:rsidR="003153F6" w:rsidRPr="00362016" w:rsidRDefault="003153F6" w:rsidP="00B067E8">
      <w:pPr>
        <w:pStyle w:val="ae"/>
        <w:spacing w:line="360" w:lineRule="auto"/>
        <w:jc w:val="both"/>
        <w:rPr>
          <w:rFonts w:ascii="Times New Roman" w:eastAsia="Arial" w:hAnsi="Times New Roman" w:cs="Times New Roman"/>
          <w:color w:val="000000"/>
          <w:sz w:val="28"/>
          <w:szCs w:val="28"/>
        </w:rPr>
      </w:pPr>
      <w:r w:rsidRPr="00362016">
        <w:rPr>
          <w:rFonts w:ascii="Times New Roman" w:eastAsia="Arial" w:hAnsi="Times New Roman" w:cs="Times New Roman"/>
          <w:color w:val="000000"/>
          <w:sz w:val="28"/>
          <w:szCs w:val="28"/>
        </w:rPr>
        <w:t xml:space="preserve">Кожа тела ахатина морщинистая, складчатая. Это играет большую роль в процессе кожного дыхания, которое дополняет дыхание через легкие. </w:t>
      </w:r>
    </w:p>
    <w:p w:rsidR="003153F6" w:rsidRPr="00362016" w:rsidRDefault="003153F6" w:rsidP="00B067E8">
      <w:pPr>
        <w:pStyle w:val="ae"/>
        <w:spacing w:line="360" w:lineRule="auto"/>
        <w:jc w:val="both"/>
        <w:rPr>
          <w:rFonts w:ascii="Times New Roman" w:eastAsia="Arial" w:hAnsi="Times New Roman" w:cs="Times New Roman"/>
          <w:color w:val="000000"/>
          <w:sz w:val="28"/>
          <w:szCs w:val="28"/>
        </w:rPr>
      </w:pPr>
      <w:r w:rsidRPr="00362016">
        <w:rPr>
          <w:rFonts w:ascii="Times New Roman" w:eastAsia="Arial" w:hAnsi="Times New Roman" w:cs="Times New Roman"/>
          <w:color w:val="000000"/>
          <w:sz w:val="28"/>
          <w:szCs w:val="28"/>
        </w:rPr>
        <w:lastRenderedPageBreak/>
        <w:t>1. Пара глаз, позволяющая различать степень освещения. Ахатины также способны видеть предметы на расстоянии примерно 1 см. Освещение они чувствуют не только глазами, но и телом, поскольку в теле имеются светочувствительные клетки. Очень яркий свет эти животные не л</w:t>
      </w:r>
      <w:r w:rsidR="00710EDE" w:rsidRPr="00362016">
        <w:rPr>
          <w:rFonts w:ascii="Times New Roman" w:eastAsia="Arial" w:hAnsi="Times New Roman" w:cs="Times New Roman"/>
          <w:color w:val="000000"/>
          <w:sz w:val="28"/>
          <w:szCs w:val="28"/>
        </w:rPr>
        <w:t>юбят, поэтому прячутся от него.</w:t>
      </w:r>
    </w:p>
    <w:p w:rsidR="003153F6" w:rsidRPr="00362016" w:rsidRDefault="003153F6" w:rsidP="00B067E8">
      <w:pPr>
        <w:pStyle w:val="ae"/>
        <w:spacing w:line="360" w:lineRule="auto"/>
        <w:jc w:val="both"/>
        <w:rPr>
          <w:rFonts w:ascii="Times New Roman" w:eastAsia="Arial" w:hAnsi="Times New Roman" w:cs="Times New Roman"/>
          <w:color w:val="000000"/>
          <w:sz w:val="28"/>
          <w:szCs w:val="28"/>
        </w:rPr>
      </w:pPr>
      <w:r w:rsidRPr="00362016">
        <w:rPr>
          <w:rFonts w:ascii="Times New Roman" w:eastAsia="Arial" w:hAnsi="Times New Roman" w:cs="Times New Roman"/>
          <w:color w:val="000000"/>
          <w:sz w:val="28"/>
          <w:szCs w:val="28"/>
        </w:rPr>
        <w:t>2. Концевые вздутия щупалец отвечают за обоняние, или "химическое чувство". Кроме того, вся кожа передней поверхности тела, головы и переднего края ноги, вход в дыхательную полость обладают "химическим чувством". Реакция на химические запахи, такие как бензин, спирт, ацетон, происходит на расстоянии примерно 4 см. Гораздо тоньше обоняние на запах пищи. Дыню ахатины "унюхают" за 0,5 метра, капусту - примерно на таком же расстоянии. А разлагающиеся остатки деревьев и листьев - на расстоянии до 2 метров.</w:t>
      </w:r>
    </w:p>
    <w:p w:rsidR="003153F6" w:rsidRPr="00362016" w:rsidRDefault="003153F6" w:rsidP="00B067E8">
      <w:pPr>
        <w:pStyle w:val="ae"/>
        <w:spacing w:line="360" w:lineRule="auto"/>
        <w:jc w:val="both"/>
        <w:rPr>
          <w:rFonts w:ascii="Times New Roman" w:eastAsia="Arial" w:hAnsi="Times New Roman" w:cs="Times New Roman"/>
          <w:color w:val="000000"/>
          <w:sz w:val="28"/>
          <w:szCs w:val="28"/>
        </w:rPr>
      </w:pPr>
      <w:r w:rsidRPr="00362016">
        <w:rPr>
          <w:rFonts w:ascii="Times New Roman" w:eastAsia="Arial" w:hAnsi="Times New Roman" w:cs="Times New Roman"/>
          <w:color w:val="000000"/>
          <w:sz w:val="28"/>
          <w:szCs w:val="28"/>
        </w:rPr>
        <w:t>3. Подошва и щупал</w:t>
      </w:r>
      <w:r w:rsidR="00710EDE" w:rsidRPr="00362016">
        <w:rPr>
          <w:rFonts w:ascii="Times New Roman" w:eastAsia="Arial" w:hAnsi="Times New Roman" w:cs="Times New Roman"/>
          <w:color w:val="000000"/>
          <w:sz w:val="28"/>
          <w:szCs w:val="28"/>
        </w:rPr>
        <w:t>ьца являются органами осязания.</w:t>
      </w:r>
    </w:p>
    <w:p w:rsidR="003153F6" w:rsidRPr="00362016" w:rsidRDefault="003153F6" w:rsidP="00B067E8">
      <w:pPr>
        <w:pStyle w:val="ae"/>
        <w:spacing w:line="360" w:lineRule="auto"/>
        <w:jc w:val="both"/>
        <w:rPr>
          <w:rFonts w:ascii="Times New Roman" w:eastAsia="Arial" w:hAnsi="Times New Roman" w:cs="Times New Roman"/>
          <w:color w:val="000000"/>
          <w:sz w:val="28"/>
          <w:szCs w:val="28"/>
        </w:rPr>
      </w:pPr>
      <w:r w:rsidRPr="00362016">
        <w:rPr>
          <w:rFonts w:ascii="Times New Roman" w:eastAsia="Arial" w:hAnsi="Times New Roman" w:cs="Times New Roman"/>
          <w:color w:val="000000"/>
          <w:sz w:val="28"/>
          <w:szCs w:val="28"/>
        </w:rPr>
        <w:t>Слух у ахатин отсутствует совершенно. Но они могут различать звуки по вибрациям.</w:t>
      </w:r>
    </w:p>
    <w:p w:rsidR="003153F6" w:rsidRPr="00362016" w:rsidRDefault="003153F6" w:rsidP="00B067E8">
      <w:pPr>
        <w:pStyle w:val="ae"/>
        <w:spacing w:line="360" w:lineRule="auto"/>
        <w:jc w:val="center"/>
        <w:rPr>
          <w:rFonts w:ascii="Times New Roman" w:eastAsia="Arial" w:hAnsi="Times New Roman" w:cs="Times New Roman"/>
          <w:b/>
          <w:color w:val="000000"/>
          <w:sz w:val="28"/>
          <w:szCs w:val="28"/>
        </w:rPr>
      </w:pPr>
    </w:p>
    <w:p w:rsidR="000F672D" w:rsidRPr="00362016" w:rsidRDefault="000F672D" w:rsidP="00B067E8">
      <w:pPr>
        <w:pStyle w:val="ae"/>
        <w:spacing w:line="360" w:lineRule="auto"/>
        <w:jc w:val="center"/>
        <w:rPr>
          <w:rFonts w:ascii="Times New Roman" w:eastAsia="Arial" w:hAnsi="Times New Roman" w:cs="Times New Roman"/>
          <w:b/>
          <w:bCs/>
          <w:color w:val="000000"/>
          <w:sz w:val="28"/>
          <w:szCs w:val="28"/>
        </w:rPr>
      </w:pPr>
      <w:r w:rsidRPr="00362016">
        <w:rPr>
          <w:rFonts w:ascii="Times New Roman" w:eastAsia="Arial" w:hAnsi="Times New Roman" w:cs="Times New Roman"/>
          <w:b/>
          <w:bCs/>
          <w:color w:val="000000"/>
          <w:sz w:val="28"/>
          <w:szCs w:val="28"/>
        </w:rPr>
        <w:t>2. Анкетирование</w:t>
      </w:r>
    </w:p>
    <w:p w:rsidR="000F672D" w:rsidRPr="00362016" w:rsidRDefault="000F672D" w:rsidP="00B067E8">
      <w:pPr>
        <w:pStyle w:val="ae"/>
        <w:spacing w:line="360" w:lineRule="auto"/>
        <w:rPr>
          <w:rFonts w:ascii="Times New Roman" w:hAnsi="Times New Roman" w:cs="Times New Roman"/>
          <w:sz w:val="28"/>
          <w:szCs w:val="28"/>
        </w:rPr>
      </w:pPr>
      <w:r w:rsidRPr="00362016">
        <w:rPr>
          <w:rFonts w:ascii="Times New Roman" w:hAnsi="Times New Roman" w:cs="Times New Roman"/>
          <w:sz w:val="28"/>
          <w:szCs w:val="28"/>
        </w:rPr>
        <w:tab/>
      </w:r>
    </w:p>
    <w:p w:rsidR="00C31D01" w:rsidRPr="00362016" w:rsidRDefault="000F672D"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 xml:space="preserve">Было проведено анкетирование учащихся </w:t>
      </w:r>
      <w:r w:rsidR="00710EDE" w:rsidRPr="00362016">
        <w:rPr>
          <w:rFonts w:ascii="Times New Roman" w:hAnsi="Times New Roman" w:cs="Times New Roman"/>
          <w:sz w:val="28"/>
          <w:szCs w:val="28"/>
        </w:rPr>
        <w:t>2 А</w:t>
      </w:r>
      <w:r w:rsidRPr="00362016">
        <w:rPr>
          <w:rFonts w:ascii="Times New Roman" w:hAnsi="Times New Roman" w:cs="Times New Roman"/>
          <w:sz w:val="28"/>
          <w:szCs w:val="28"/>
        </w:rPr>
        <w:t xml:space="preserve"> класс</w:t>
      </w:r>
      <w:r w:rsidR="00710EDE" w:rsidRPr="00362016">
        <w:rPr>
          <w:rFonts w:ascii="Times New Roman" w:hAnsi="Times New Roman" w:cs="Times New Roman"/>
          <w:sz w:val="28"/>
          <w:szCs w:val="28"/>
        </w:rPr>
        <w:t>а</w:t>
      </w:r>
      <w:proofErr w:type="gramStart"/>
      <w:r w:rsidRPr="00362016">
        <w:rPr>
          <w:rFonts w:ascii="Times New Roman" w:hAnsi="Times New Roman" w:cs="Times New Roman"/>
          <w:sz w:val="28"/>
          <w:szCs w:val="28"/>
        </w:rPr>
        <w:t>.</w:t>
      </w:r>
      <w:proofErr w:type="gramEnd"/>
      <w:r w:rsidRPr="00362016">
        <w:rPr>
          <w:rFonts w:ascii="Times New Roman" w:hAnsi="Times New Roman" w:cs="Times New Roman"/>
          <w:sz w:val="28"/>
          <w:szCs w:val="28"/>
        </w:rPr>
        <w:t xml:space="preserve"> </w:t>
      </w:r>
      <w:r w:rsidR="00C31D01" w:rsidRPr="00362016">
        <w:rPr>
          <w:rFonts w:ascii="Times New Roman" w:hAnsi="Times New Roman" w:cs="Times New Roman"/>
          <w:sz w:val="28"/>
          <w:szCs w:val="28"/>
        </w:rPr>
        <w:t xml:space="preserve"> </w:t>
      </w:r>
      <w:r w:rsidR="00C31D01" w:rsidRPr="00362016">
        <w:rPr>
          <w:rFonts w:ascii="Times New Roman" w:hAnsi="Times New Roman" w:cs="Times New Roman"/>
          <w:b/>
          <w:sz w:val="28"/>
          <w:szCs w:val="28"/>
        </w:rPr>
        <w:t>(</w:t>
      </w:r>
      <w:proofErr w:type="gramStart"/>
      <w:r w:rsidR="00C31D01" w:rsidRPr="00362016">
        <w:rPr>
          <w:rFonts w:ascii="Times New Roman" w:hAnsi="Times New Roman" w:cs="Times New Roman"/>
          <w:b/>
          <w:sz w:val="28"/>
          <w:szCs w:val="28"/>
        </w:rPr>
        <w:t>с</w:t>
      </w:r>
      <w:proofErr w:type="gramEnd"/>
      <w:r w:rsidR="00C31D01" w:rsidRPr="00362016">
        <w:rPr>
          <w:rFonts w:ascii="Times New Roman" w:hAnsi="Times New Roman" w:cs="Times New Roman"/>
          <w:b/>
          <w:sz w:val="28"/>
          <w:szCs w:val="28"/>
        </w:rPr>
        <w:t>м. Приложение №1)</w:t>
      </w:r>
      <w:r w:rsidR="00C31D01" w:rsidRPr="00362016">
        <w:rPr>
          <w:rFonts w:ascii="Times New Roman" w:hAnsi="Times New Roman" w:cs="Times New Roman"/>
          <w:sz w:val="28"/>
          <w:szCs w:val="28"/>
        </w:rPr>
        <w:t>.</w:t>
      </w:r>
    </w:p>
    <w:p w:rsidR="000F672D" w:rsidRPr="00362016" w:rsidRDefault="000F672D"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Ребята ответили на вопросы:</w:t>
      </w:r>
    </w:p>
    <w:p w:rsidR="00710EDE" w:rsidRPr="00362016" w:rsidRDefault="00710EDE"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 xml:space="preserve">1.Есть ли у вас домашний питомец? А </w:t>
      </w:r>
      <w:proofErr w:type="gramStart"/>
      <w:r w:rsidRPr="00362016">
        <w:rPr>
          <w:rFonts w:ascii="Times New Roman" w:hAnsi="Times New Roman" w:cs="Times New Roman"/>
          <w:sz w:val="28"/>
          <w:szCs w:val="28"/>
        </w:rPr>
        <w:t>)д</w:t>
      </w:r>
      <w:proofErr w:type="gramEnd"/>
      <w:r w:rsidRPr="00362016">
        <w:rPr>
          <w:rFonts w:ascii="Times New Roman" w:hAnsi="Times New Roman" w:cs="Times New Roman"/>
          <w:sz w:val="28"/>
          <w:szCs w:val="28"/>
        </w:rPr>
        <w:t>а Б) нет</w:t>
      </w:r>
    </w:p>
    <w:p w:rsidR="00710EDE" w:rsidRPr="00362016" w:rsidRDefault="00710EDE"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2. Хотел бы ты завести домашнее животное? А) да Б) нет</w:t>
      </w:r>
    </w:p>
    <w:p w:rsidR="00710EDE" w:rsidRPr="00362016" w:rsidRDefault="00710EDE"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3. Знаете ли вы что в настоящее время модно содержать экзотических животных дома? А</w:t>
      </w:r>
      <w:proofErr w:type="gramStart"/>
      <w:r w:rsidRPr="00362016">
        <w:rPr>
          <w:rFonts w:ascii="Times New Roman" w:hAnsi="Times New Roman" w:cs="Times New Roman"/>
          <w:sz w:val="28"/>
          <w:szCs w:val="28"/>
        </w:rPr>
        <w:t>)д</w:t>
      </w:r>
      <w:proofErr w:type="gramEnd"/>
      <w:r w:rsidRPr="00362016">
        <w:rPr>
          <w:rFonts w:ascii="Times New Roman" w:hAnsi="Times New Roman" w:cs="Times New Roman"/>
          <w:sz w:val="28"/>
          <w:szCs w:val="28"/>
        </w:rPr>
        <w:t>а Б)нет</w:t>
      </w:r>
    </w:p>
    <w:p w:rsidR="00710EDE" w:rsidRPr="00362016" w:rsidRDefault="00710EDE"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4. Хотели бы вы иметь таковых? А</w:t>
      </w:r>
      <w:proofErr w:type="gramStart"/>
      <w:r w:rsidRPr="00362016">
        <w:rPr>
          <w:rFonts w:ascii="Times New Roman" w:hAnsi="Times New Roman" w:cs="Times New Roman"/>
          <w:sz w:val="28"/>
          <w:szCs w:val="28"/>
        </w:rPr>
        <w:t>)д</w:t>
      </w:r>
      <w:proofErr w:type="gramEnd"/>
      <w:r w:rsidRPr="00362016">
        <w:rPr>
          <w:rFonts w:ascii="Times New Roman" w:hAnsi="Times New Roman" w:cs="Times New Roman"/>
          <w:sz w:val="28"/>
          <w:szCs w:val="28"/>
        </w:rPr>
        <w:t>а Б)нет</w:t>
      </w:r>
    </w:p>
    <w:p w:rsidR="00710EDE" w:rsidRPr="00362016" w:rsidRDefault="00710EDE"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 xml:space="preserve">5. Как вы </w:t>
      </w:r>
      <w:proofErr w:type="gramStart"/>
      <w:r w:rsidRPr="00362016">
        <w:rPr>
          <w:rFonts w:ascii="Times New Roman" w:hAnsi="Times New Roman" w:cs="Times New Roman"/>
          <w:sz w:val="28"/>
          <w:szCs w:val="28"/>
        </w:rPr>
        <w:t>считаете</w:t>
      </w:r>
      <w:proofErr w:type="gramEnd"/>
      <w:r w:rsidRPr="00362016">
        <w:rPr>
          <w:rFonts w:ascii="Times New Roman" w:hAnsi="Times New Roman" w:cs="Times New Roman"/>
          <w:sz w:val="28"/>
          <w:szCs w:val="28"/>
        </w:rPr>
        <w:t xml:space="preserve"> почему возникла мода на содержание экзотических животных?</w:t>
      </w:r>
    </w:p>
    <w:p w:rsidR="00710EDE" w:rsidRPr="00362016" w:rsidRDefault="00710EDE"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lastRenderedPageBreak/>
        <w:tab/>
        <w:t>А) Их нет ни у кого, только у меня</w:t>
      </w:r>
    </w:p>
    <w:p w:rsidR="00710EDE" w:rsidRPr="00362016" w:rsidRDefault="00710EDE"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ab/>
        <w:t xml:space="preserve">Б </w:t>
      </w:r>
      <w:proofErr w:type="gramStart"/>
      <w:r w:rsidRPr="00362016">
        <w:rPr>
          <w:rFonts w:ascii="Times New Roman" w:hAnsi="Times New Roman" w:cs="Times New Roman"/>
          <w:sz w:val="28"/>
          <w:szCs w:val="28"/>
        </w:rPr>
        <w:t>)О</w:t>
      </w:r>
      <w:proofErr w:type="gramEnd"/>
      <w:r w:rsidRPr="00362016">
        <w:rPr>
          <w:rFonts w:ascii="Times New Roman" w:hAnsi="Times New Roman" w:cs="Times New Roman"/>
          <w:sz w:val="28"/>
          <w:szCs w:val="28"/>
        </w:rPr>
        <w:t>ни редкие, вызывают интерес</w:t>
      </w:r>
    </w:p>
    <w:p w:rsidR="00710EDE" w:rsidRPr="00362016" w:rsidRDefault="00710EDE"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ab/>
        <w:t>В) Их не нужно выгуливать</w:t>
      </w:r>
    </w:p>
    <w:p w:rsidR="00710EDE" w:rsidRPr="00362016" w:rsidRDefault="00710EDE"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ab/>
        <w:t>Г) Не требуют много материальных средств на их содержание</w:t>
      </w:r>
    </w:p>
    <w:p w:rsidR="00710EDE" w:rsidRPr="00362016" w:rsidRDefault="00710EDE"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ab/>
        <w:t>Д) вынужде</w:t>
      </w:r>
      <w:proofErr w:type="gramStart"/>
      <w:r w:rsidRPr="00362016">
        <w:rPr>
          <w:rFonts w:ascii="Times New Roman" w:hAnsi="Times New Roman" w:cs="Times New Roman"/>
          <w:sz w:val="28"/>
          <w:szCs w:val="28"/>
        </w:rPr>
        <w:t>н(</w:t>
      </w:r>
      <w:proofErr w:type="gramEnd"/>
      <w:r w:rsidRPr="00362016">
        <w:rPr>
          <w:rFonts w:ascii="Times New Roman" w:hAnsi="Times New Roman" w:cs="Times New Roman"/>
          <w:sz w:val="28"/>
          <w:szCs w:val="28"/>
        </w:rPr>
        <w:t>а) содержать т.к. являются объектами подарка</w:t>
      </w:r>
    </w:p>
    <w:p w:rsidR="00710EDE" w:rsidRPr="00362016" w:rsidRDefault="00710EDE"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6. Если бы Вам предложили завести улитку «Ахатина», Вы бы согласились? А</w:t>
      </w:r>
      <w:proofErr w:type="gramStart"/>
      <w:r w:rsidRPr="00362016">
        <w:rPr>
          <w:rFonts w:ascii="Times New Roman" w:hAnsi="Times New Roman" w:cs="Times New Roman"/>
          <w:sz w:val="28"/>
          <w:szCs w:val="28"/>
        </w:rPr>
        <w:t>)д</w:t>
      </w:r>
      <w:proofErr w:type="gramEnd"/>
      <w:r w:rsidRPr="00362016">
        <w:rPr>
          <w:rFonts w:ascii="Times New Roman" w:hAnsi="Times New Roman" w:cs="Times New Roman"/>
          <w:sz w:val="28"/>
          <w:szCs w:val="28"/>
        </w:rPr>
        <w:t>а Б)нет</w:t>
      </w:r>
    </w:p>
    <w:p w:rsidR="000F672D" w:rsidRPr="00362016" w:rsidRDefault="00710EDE"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7. Знакомы ли Вы с условием жизни и содержания экзотических животных? А</w:t>
      </w:r>
      <w:proofErr w:type="gramStart"/>
      <w:r w:rsidRPr="00362016">
        <w:rPr>
          <w:rFonts w:ascii="Times New Roman" w:hAnsi="Times New Roman" w:cs="Times New Roman"/>
          <w:sz w:val="28"/>
          <w:szCs w:val="28"/>
        </w:rPr>
        <w:t>)д</w:t>
      </w:r>
      <w:proofErr w:type="gramEnd"/>
      <w:r w:rsidRPr="00362016">
        <w:rPr>
          <w:rFonts w:ascii="Times New Roman" w:hAnsi="Times New Roman" w:cs="Times New Roman"/>
          <w:sz w:val="28"/>
          <w:szCs w:val="28"/>
        </w:rPr>
        <w:t>а Б)нет</w:t>
      </w:r>
    </w:p>
    <w:p w:rsidR="00710EDE" w:rsidRPr="00362016" w:rsidRDefault="00710EDE"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 xml:space="preserve">Результаты анкетирования показали, что многие знают про экзотических домашних животных и хотели бы их завести дома. Но лишь небольшая </w:t>
      </w:r>
      <w:proofErr w:type="gramStart"/>
      <w:r w:rsidRPr="00362016">
        <w:rPr>
          <w:rFonts w:ascii="Times New Roman" w:hAnsi="Times New Roman" w:cs="Times New Roman"/>
          <w:sz w:val="28"/>
          <w:szCs w:val="28"/>
        </w:rPr>
        <w:t>часть моих одноклассников  знает правила ухода</w:t>
      </w:r>
      <w:proofErr w:type="gramEnd"/>
      <w:r w:rsidRPr="00362016">
        <w:rPr>
          <w:rFonts w:ascii="Times New Roman" w:hAnsi="Times New Roman" w:cs="Times New Roman"/>
          <w:sz w:val="28"/>
          <w:szCs w:val="28"/>
        </w:rPr>
        <w:t xml:space="preserve"> и содержания ахатин.</w:t>
      </w:r>
    </w:p>
    <w:p w:rsidR="00710EDE" w:rsidRPr="00362016" w:rsidRDefault="00710EDE" w:rsidP="00B067E8">
      <w:pPr>
        <w:pStyle w:val="aa"/>
        <w:spacing w:line="360" w:lineRule="auto"/>
        <w:jc w:val="both"/>
        <w:rPr>
          <w:rFonts w:ascii="Times New Roman" w:hAnsi="Times New Roman" w:cs="Times New Roman"/>
          <w:sz w:val="28"/>
          <w:szCs w:val="28"/>
        </w:rPr>
      </w:pPr>
    </w:p>
    <w:p w:rsidR="00710EDE" w:rsidRPr="00362016" w:rsidRDefault="00710EDE" w:rsidP="00B067E8">
      <w:pPr>
        <w:pStyle w:val="aa"/>
        <w:numPr>
          <w:ilvl w:val="0"/>
          <w:numId w:val="8"/>
        </w:numPr>
        <w:spacing w:line="360" w:lineRule="auto"/>
        <w:jc w:val="center"/>
        <w:rPr>
          <w:rFonts w:ascii="Times New Roman" w:hAnsi="Times New Roman" w:cs="Times New Roman"/>
          <w:b/>
          <w:bCs/>
          <w:sz w:val="28"/>
          <w:szCs w:val="28"/>
        </w:rPr>
      </w:pPr>
      <w:r w:rsidRPr="00362016">
        <w:rPr>
          <w:rFonts w:ascii="Times New Roman" w:hAnsi="Times New Roman" w:cs="Times New Roman"/>
          <w:b/>
          <w:bCs/>
          <w:sz w:val="28"/>
          <w:szCs w:val="28"/>
        </w:rPr>
        <w:t>Содержание улиток в домашних условиях</w:t>
      </w:r>
    </w:p>
    <w:p w:rsidR="00710EDE" w:rsidRPr="00362016" w:rsidRDefault="00710EDE" w:rsidP="00B067E8">
      <w:pPr>
        <w:pStyle w:val="aa"/>
        <w:spacing w:line="360" w:lineRule="auto"/>
        <w:rPr>
          <w:rFonts w:ascii="Times New Roman" w:hAnsi="Times New Roman" w:cs="Times New Roman"/>
          <w:bCs/>
          <w:sz w:val="28"/>
          <w:szCs w:val="28"/>
        </w:rPr>
      </w:pPr>
      <w:r w:rsidRPr="00362016">
        <w:rPr>
          <w:rFonts w:ascii="Times New Roman" w:hAnsi="Times New Roman" w:cs="Times New Roman"/>
          <w:bCs/>
          <w:sz w:val="28"/>
          <w:szCs w:val="28"/>
        </w:rPr>
        <w:t>Чтобы улитка ахатина хорошо себя чувствовала в домашних условиях, необходимо правильно организовать уход за ней.</w:t>
      </w:r>
    </w:p>
    <w:p w:rsidR="00710EDE" w:rsidRPr="00362016" w:rsidRDefault="00710EDE" w:rsidP="00B067E8">
      <w:pPr>
        <w:pStyle w:val="aa"/>
        <w:spacing w:line="360" w:lineRule="auto"/>
        <w:jc w:val="center"/>
        <w:rPr>
          <w:rFonts w:ascii="Times New Roman" w:hAnsi="Times New Roman" w:cs="Times New Roman"/>
          <w:bCs/>
          <w:sz w:val="28"/>
          <w:szCs w:val="28"/>
        </w:rPr>
      </w:pPr>
    </w:p>
    <w:p w:rsidR="00C31D01" w:rsidRPr="00362016" w:rsidRDefault="00C31D01" w:rsidP="00B067E8">
      <w:pPr>
        <w:pStyle w:val="aa"/>
        <w:spacing w:line="360" w:lineRule="auto"/>
        <w:jc w:val="center"/>
        <w:rPr>
          <w:rFonts w:ascii="Times New Roman" w:hAnsi="Times New Roman" w:cs="Times New Roman"/>
          <w:bCs/>
          <w:sz w:val="28"/>
          <w:szCs w:val="28"/>
        </w:rPr>
      </w:pPr>
    </w:p>
    <w:p w:rsidR="00C31D01" w:rsidRPr="00362016" w:rsidRDefault="00C31D01" w:rsidP="00B067E8">
      <w:pPr>
        <w:pStyle w:val="aa"/>
        <w:spacing w:line="360" w:lineRule="auto"/>
        <w:jc w:val="center"/>
        <w:rPr>
          <w:rFonts w:ascii="Times New Roman" w:hAnsi="Times New Roman" w:cs="Times New Roman"/>
          <w:bCs/>
          <w:sz w:val="28"/>
          <w:szCs w:val="28"/>
        </w:rPr>
      </w:pPr>
    </w:p>
    <w:p w:rsidR="00710EDE" w:rsidRPr="00362016" w:rsidRDefault="0043570B" w:rsidP="00B067E8">
      <w:pPr>
        <w:pStyle w:val="aa"/>
        <w:numPr>
          <w:ilvl w:val="1"/>
          <w:numId w:val="10"/>
        </w:numPr>
        <w:spacing w:line="360" w:lineRule="auto"/>
        <w:jc w:val="center"/>
        <w:rPr>
          <w:rFonts w:ascii="Times New Roman" w:hAnsi="Times New Roman" w:cs="Times New Roman"/>
          <w:b/>
          <w:bCs/>
          <w:sz w:val="28"/>
          <w:szCs w:val="28"/>
        </w:rPr>
      </w:pPr>
      <w:r w:rsidRPr="00362016">
        <w:rPr>
          <w:rFonts w:ascii="Times New Roman" w:hAnsi="Times New Roman" w:cs="Times New Roman"/>
          <w:b/>
          <w:bCs/>
          <w:sz w:val="28"/>
          <w:szCs w:val="28"/>
        </w:rPr>
        <w:t>Т</w:t>
      </w:r>
      <w:r w:rsidR="00710EDE" w:rsidRPr="00362016">
        <w:rPr>
          <w:rFonts w:ascii="Times New Roman" w:hAnsi="Times New Roman" w:cs="Times New Roman"/>
          <w:b/>
          <w:bCs/>
          <w:sz w:val="28"/>
          <w:szCs w:val="28"/>
        </w:rPr>
        <w:t>еррариум</w:t>
      </w:r>
    </w:p>
    <w:p w:rsidR="0043570B" w:rsidRPr="00362016" w:rsidRDefault="0043570B" w:rsidP="00B067E8">
      <w:pPr>
        <w:pStyle w:val="aa"/>
        <w:spacing w:line="360" w:lineRule="auto"/>
        <w:jc w:val="center"/>
        <w:rPr>
          <w:rFonts w:ascii="Times New Roman" w:hAnsi="Times New Roman" w:cs="Times New Roman"/>
          <w:b/>
          <w:bCs/>
          <w:sz w:val="28"/>
          <w:szCs w:val="28"/>
        </w:rPr>
      </w:pPr>
    </w:p>
    <w:p w:rsidR="0043570B" w:rsidRPr="00362016" w:rsidRDefault="0043570B" w:rsidP="00B067E8">
      <w:pPr>
        <w:pStyle w:val="aa"/>
        <w:spacing w:line="360" w:lineRule="auto"/>
        <w:jc w:val="both"/>
        <w:rPr>
          <w:rFonts w:ascii="Times New Roman" w:hAnsi="Times New Roman" w:cs="Times New Roman"/>
          <w:bCs/>
          <w:sz w:val="28"/>
          <w:szCs w:val="28"/>
        </w:rPr>
      </w:pPr>
      <w:r w:rsidRPr="00362016">
        <w:rPr>
          <w:rFonts w:ascii="Times New Roman" w:hAnsi="Times New Roman" w:cs="Times New Roman"/>
          <w:bCs/>
          <w:sz w:val="28"/>
          <w:szCs w:val="28"/>
        </w:rPr>
        <w:t xml:space="preserve">Наилучший «домик», где получат улитки ахатины уход, это стеклянный (пластиковый) аквариум или акватеррариум. На одну взрослую улитку выбирайте максимально свободный резервуар. Чтобы содержать сразу несколько питомцев, понадобится ёмкость от 20 л3. В террариуме должна </w:t>
      </w:r>
      <w:r w:rsidRPr="00362016">
        <w:rPr>
          <w:rFonts w:ascii="Times New Roman" w:hAnsi="Times New Roman" w:cs="Times New Roman"/>
          <w:bCs/>
          <w:sz w:val="28"/>
          <w:szCs w:val="28"/>
        </w:rPr>
        <w:lastRenderedPageBreak/>
        <w:t>быть крышка с отверстиями для циркуляции воздуха. Отверстия не должны быть широкими, чтобы животное не сбежало.</w:t>
      </w:r>
    </w:p>
    <w:p w:rsidR="0043570B" w:rsidRPr="00362016" w:rsidRDefault="0043570B" w:rsidP="00B067E8">
      <w:pPr>
        <w:pStyle w:val="aa"/>
        <w:spacing w:line="360" w:lineRule="auto"/>
        <w:jc w:val="both"/>
        <w:rPr>
          <w:rFonts w:ascii="Times New Roman" w:hAnsi="Times New Roman" w:cs="Times New Roman"/>
          <w:bCs/>
          <w:sz w:val="28"/>
          <w:szCs w:val="28"/>
        </w:rPr>
      </w:pPr>
      <w:r w:rsidRPr="00362016">
        <w:rPr>
          <w:rFonts w:ascii="Times New Roman" w:hAnsi="Times New Roman" w:cs="Times New Roman"/>
          <w:bCs/>
          <w:sz w:val="28"/>
          <w:szCs w:val="28"/>
        </w:rPr>
        <w:t>Содержание крупной улитки в домашних условиях невозможно без грунтового субстрата.</w:t>
      </w:r>
    </w:p>
    <w:p w:rsidR="0043570B" w:rsidRPr="00362016" w:rsidRDefault="0043570B" w:rsidP="00B067E8">
      <w:pPr>
        <w:pStyle w:val="aa"/>
        <w:spacing w:line="360" w:lineRule="auto"/>
        <w:jc w:val="both"/>
        <w:rPr>
          <w:rFonts w:ascii="Times New Roman" w:hAnsi="Times New Roman" w:cs="Times New Roman"/>
          <w:bCs/>
          <w:sz w:val="28"/>
          <w:szCs w:val="28"/>
        </w:rPr>
      </w:pPr>
      <w:r w:rsidRPr="00362016">
        <w:rPr>
          <w:rFonts w:ascii="Times New Roman" w:hAnsi="Times New Roman" w:cs="Times New Roman"/>
          <w:bCs/>
          <w:sz w:val="28"/>
          <w:szCs w:val="28"/>
        </w:rPr>
        <w:t xml:space="preserve">Лучше всего подойдет </w:t>
      </w:r>
      <w:proofErr w:type="gramStart"/>
      <w:r w:rsidRPr="00362016">
        <w:rPr>
          <w:rFonts w:ascii="Times New Roman" w:hAnsi="Times New Roman" w:cs="Times New Roman"/>
          <w:bCs/>
          <w:sz w:val="28"/>
          <w:szCs w:val="28"/>
        </w:rPr>
        <w:t>кокосовая</w:t>
      </w:r>
      <w:proofErr w:type="gramEnd"/>
      <w:r w:rsidRPr="00362016">
        <w:rPr>
          <w:rFonts w:ascii="Times New Roman" w:hAnsi="Times New Roman" w:cs="Times New Roman"/>
          <w:bCs/>
          <w:sz w:val="28"/>
          <w:szCs w:val="28"/>
        </w:rPr>
        <w:t xml:space="preserve"> койра. Ахатина любит спать днём, зарываясь в слой грунта Грунтовое покрытие </w:t>
      </w:r>
      <w:proofErr w:type="gramStart"/>
      <w:r w:rsidRPr="00362016">
        <w:rPr>
          <w:rFonts w:ascii="Times New Roman" w:hAnsi="Times New Roman" w:cs="Times New Roman"/>
          <w:bCs/>
          <w:sz w:val="28"/>
          <w:szCs w:val="28"/>
        </w:rPr>
        <w:t>нужно</w:t>
      </w:r>
      <w:proofErr w:type="gramEnd"/>
      <w:r w:rsidRPr="00362016">
        <w:rPr>
          <w:rFonts w:ascii="Times New Roman" w:hAnsi="Times New Roman" w:cs="Times New Roman"/>
          <w:bCs/>
          <w:sz w:val="28"/>
          <w:szCs w:val="28"/>
        </w:rPr>
        <w:t xml:space="preserve"> раз в день увлажнять водой из пульверизатора, иначе сами улитки начнут выделять большое количество слизи. Домашних улиток нужно содержать в чистых условиях. Грунт следует чистить раз в неделю, а полностью заменять с чисткой террариума – раз в 3-12 месяцев. Но чем чаще вы будете ухаживать за жилищем питомца, тем лучше. В домашних условиях температурный режим должен быть постоянным. Нужно, чтобы температура воздуха была комфортной для тропических африканских улиток. Температура от 22 до 28</w:t>
      </w:r>
      <w:proofErr w:type="gramStart"/>
      <w:r w:rsidRPr="00362016">
        <w:rPr>
          <w:rFonts w:ascii="Times New Roman" w:hAnsi="Times New Roman" w:cs="Times New Roman"/>
          <w:bCs/>
          <w:sz w:val="28"/>
          <w:szCs w:val="28"/>
        </w:rPr>
        <w:t xml:space="preserve"> С</w:t>
      </w:r>
      <w:proofErr w:type="gramEnd"/>
      <w:r w:rsidRPr="00362016">
        <w:rPr>
          <w:rFonts w:ascii="Times New Roman" w:hAnsi="Times New Roman" w:cs="Times New Roman"/>
          <w:bCs/>
          <w:sz w:val="28"/>
          <w:szCs w:val="28"/>
        </w:rPr>
        <w:t xml:space="preserve"> будет наиболее оптимальной.</w:t>
      </w:r>
    </w:p>
    <w:p w:rsidR="0043570B" w:rsidRPr="00362016" w:rsidRDefault="0043570B" w:rsidP="00B067E8">
      <w:pPr>
        <w:pStyle w:val="aa"/>
        <w:spacing w:line="360" w:lineRule="auto"/>
        <w:jc w:val="both"/>
        <w:rPr>
          <w:rFonts w:ascii="Times New Roman" w:hAnsi="Times New Roman" w:cs="Times New Roman"/>
          <w:bCs/>
          <w:sz w:val="28"/>
          <w:szCs w:val="28"/>
        </w:rPr>
      </w:pPr>
      <w:r w:rsidRPr="00362016">
        <w:rPr>
          <w:rFonts w:ascii="Times New Roman" w:hAnsi="Times New Roman" w:cs="Times New Roman"/>
          <w:bCs/>
          <w:sz w:val="28"/>
          <w:szCs w:val="28"/>
        </w:rPr>
        <w:t>Так же улиткам стоит установить тарелку для еды и купания.</w:t>
      </w:r>
    </w:p>
    <w:p w:rsidR="0043570B" w:rsidRPr="00362016" w:rsidRDefault="0043570B" w:rsidP="00B067E8">
      <w:pPr>
        <w:pStyle w:val="aa"/>
        <w:spacing w:line="360" w:lineRule="auto"/>
        <w:jc w:val="both"/>
        <w:rPr>
          <w:rFonts w:ascii="Times New Roman" w:hAnsi="Times New Roman" w:cs="Times New Roman"/>
          <w:bCs/>
          <w:sz w:val="28"/>
          <w:szCs w:val="28"/>
        </w:rPr>
      </w:pPr>
    </w:p>
    <w:p w:rsidR="0043570B" w:rsidRPr="00362016" w:rsidRDefault="0043570B" w:rsidP="00B067E8">
      <w:pPr>
        <w:pStyle w:val="aa"/>
        <w:spacing w:line="360" w:lineRule="auto"/>
        <w:jc w:val="center"/>
        <w:rPr>
          <w:rFonts w:ascii="Times New Roman" w:hAnsi="Times New Roman" w:cs="Times New Roman"/>
          <w:b/>
          <w:bCs/>
          <w:sz w:val="28"/>
          <w:szCs w:val="28"/>
        </w:rPr>
      </w:pPr>
      <w:r w:rsidRPr="00362016">
        <w:rPr>
          <w:rFonts w:ascii="Times New Roman" w:hAnsi="Times New Roman" w:cs="Times New Roman"/>
          <w:b/>
          <w:bCs/>
          <w:sz w:val="28"/>
          <w:szCs w:val="28"/>
        </w:rPr>
        <w:t>3.2. Питание улиток в домашних условиях</w:t>
      </w:r>
    </w:p>
    <w:p w:rsidR="000F672D" w:rsidRPr="00362016" w:rsidRDefault="0043570B" w:rsidP="00B067E8">
      <w:pPr>
        <w:pStyle w:val="aa"/>
        <w:spacing w:line="360" w:lineRule="auto"/>
        <w:jc w:val="both"/>
        <w:rPr>
          <w:rFonts w:ascii="Times New Roman" w:hAnsi="Times New Roman" w:cs="Times New Roman"/>
          <w:bCs/>
          <w:sz w:val="28"/>
          <w:szCs w:val="28"/>
        </w:rPr>
      </w:pPr>
      <w:r w:rsidRPr="00362016">
        <w:rPr>
          <w:rFonts w:ascii="Times New Roman" w:hAnsi="Times New Roman" w:cs="Times New Roman"/>
          <w:bCs/>
          <w:sz w:val="28"/>
          <w:szCs w:val="28"/>
        </w:rPr>
        <w:t>Основу рациона питания улиток ахатина могут составлять листья салатов (все виды), разнообразная зелень, побеги злаков и овощей, и даже ботва свеклы. Многие ахатины любят китайскую капусту</w:t>
      </w:r>
      <w:r w:rsidR="00BB3787" w:rsidRPr="00362016">
        <w:rPr>
          <w:rFonts w:ascii="Times New Roman" w:hAnsi="Times New Roman" w:cs="Times New Roman"/>
          <w:bCs/>
          <w:sz w:val="28"/>
          <w:szCs w:val="28"/>
        </w:rPr>
        <w:t xml:space="preserve"> </w:t>
      </w:r>
      <w:r w:rsidR="00BB3787" w:rsidRPr="00362016">
        <w:rPr>
          <w:rFonts w:ascii="Times New Roman" w:hAnsi="Times New Roman" w:cs="Times New Roman"/>
          <w:b/>
          <w:bCs/>
          <w:sz w:val="28"/>
          <w:szCs w:val="28"/>
        </w:rPr>
        <w:t>(см. Приложение №2)</w:t>
      </w:r>
      <w:r w:rsidRPr="00362016">
        <w:rPr>
          <w:rFonts w:ascii="Times New Roman" w:hAnsi="Times New Roman" w:cs="Times New Roman"/>
          <w:bCs/>
          <w:sz w:val="28"/>
          <w:szCs w:val="28"/>
        </w:rPr>
        <w:t xml:space="preserve">. Также, позаботьтесь о том, чтобы включить в основной рацион питания моллюска огурцы, тыкву, шпинат, морковь, кабачки, молодую кукурузу в початках, помидоры, горох и капусту. </w:t>
      </w:r>
      <w:proofErr w:type="gramStart"/>
      <w:r w:rsidRPr="00362016">
        <w:rPr>
          <w:rFonts w:ascii="Times New Roman" w:hAnsi="Times New Roman" w:cs="Times New Roman"/>
          <w:bCs/>
          <w:sz w:val="28"/>
          <w:szCs w:val="28"/>
        </w:rPr>
        <w:t>Что касается фруктов, то, это могут быть яблоки, арбузы, груши, бананы, дыни, абрикосы, манго, авокадо, ананасы, сливы, вишня, клубника и малина.</w:t>
      </w:r>
      <w:proofErr w:type="gramEnd"/>
      <w:r w:rsidRPr="00362016">
        <w:rPr>
          <w:rFonts w:ascii="Times New Roman" w:hAnsi="Times New Roman" w:cs="Times New Roman"/>
          <w:bCs/>
          <w:sz w:val="28"/>
          <w:szCs w:val="28"/>
        </w:rPr>
        <w:t xml:space="preserve"> Однако, приготовьтесь к тому, что улитка ахатина в вопросах питания может быть немного капризной – одним продуктам отдавать предпочтение, а другими – пренебрегать.</w:t>
      </w:r>
    </w:p>
    <w:p w:rsidR="009021DF" w:rsidRPr="00362016" w:rsidRDefault="009021DF" w:rsidP="00B067E8">
      <w:pPr>
        <w:pStyle w:val="aa"/>
        <w:spacing w:line="360" w:lineRule="auto"/>
        <w:jc w:val="both"/>
        <w:rPr>
          <w:rFonts w:ascii="Times New Roman" w:hAnsi="Times New Roman" w:cs="Times New Roman"/>
          <w:b/>
          <w:bCs/>
          <w:sz w:val="28"/>
          <w:szCs w:val="28"/>
        </w:rPr>
      </w:pPr>
      <w:r w:rsidRPr="00362016">
        <w:rPr>
          <w:rFonts w:ascii="Times New Roman" w:hAnsi="Times New Roman" w:cs="Times New Roman"/>
          <w:bCs/>
          <w:sz w:val="28"/>
          <w:szCs w:val="28"/>
        </w:rPr>
        <w:lastRenderedPageBreak/>
        <w:t>Существует ряд продуктов, которые запрещается давать улиткам ахатина. Так, прежде всего – смертельную опасность для улиток представляет соль. Следите за тем, чтобы соль в чистом виде или в качестве добавки к основному блюду не попала в рацион питания улитки. Запрещается также давать человеческие продукты со своего стола, специи, жареную еду, сладкие, кислые, копченые продукты и острые блюда. Что же касается яиц, макарон то, они также входят в список продуктов под запретом</w:t>
      </w:r>
      <w:proofErr w:type="gramStart"/>
      <w:r w:rsidRPr="00362016">
        <w:rPr>
          <w:rFonts w:ascii="Times New Roman" w:hAnsi="Times New Roman" w:cs="Times New Roman"/>
          <w:bCs/>
          <w:sz w:val="28"/>
          <w:szCs w:val="28"/>
        </w:rPr>
        <w:t>.</w:t>
      </w:r>
      <w:proofErr w:type="gramEnd"/>
      <w:r w:rsidR="00BB3787" w:rsidRPr="00362016">
        <w:rPr>
          <w:rFonts w:ascii="Times New Roman" w:hAnsi="Times New Roman" w:cs="Times New Roman"/>
          <w:sz w:val="28"/>
          <w:szCs w:val="28"/>
        </w:rPr>
        <w:t xml:space="preserve"> </w:t>
      </w:r>
      <w:r w:rsidR="00BB3787" w:rsidRPr="00362016">
        <w:rPr>
          <w:rFonts w:ascii="Times New Roman" w:hAnsi="Times New Roman" w:cs="Times New Roman"/>
          <w:b/>
          <w:bCs/>
          <w:sz w:val="28"/>
          <w:szCs w:val="28"/>
        </w:rPr>
        <w:t>(</w:t>
      </w:r>
      <w:proofErr w:type="gramStart"/>
      <w:r w:rsidR="00BB3787" w:rsidRPr="00362016">
        <w:rPr>
          <w:rFonts w:ascii="Times New Roman" w:hAnsi="Times New Roman" w:cs="Times New Roman"/>
          <w:b/>
          <w:bCs/>
          <w:sz w:val="28"/>
          <w:szCs w:val="28"/>
        </w:rPr>
        <w:t>с</w:t>
      </w:r>
      <w:proofErr w:type="gramEnd"/>
      <w:r w:rsidR="00BB3787" w:rsidRPr="00362016">
        <w:rPr>
          <w:rFonts w:ascii="Times New Roman" w:hAnsi="Times New Roman" w:cs="Times New Roman"/>
          <w:b/>
          <w:bCs/>
          <w:sz w:val="28"/>
          <w:szCs w:val="28"/>
        </w:rPr>
        <w:t>м. Приложение №3)</w:t>
      </w:r>
    </w:p>
    <w:p w:rsidR="000F672D" w:rsidRPr="00362016" w:rsidRDefault="009021DF" w:rsidP="00B067E8">
      <w:pPr>
        <w:pStyle w:val="aa"/>
        <w:spacing w:line="360" w:lineRule="auto"/>
        <w:jc w:val="both"/>
        <w:rPr>
          <w:rFonts w:ascii="Times New Roman" w:hAnsi="Times New Roman" w:cs="Times New Roman"/>
          <w:bCs/>
          <w:sz w:val="28"/>
          <w:szCs w:val="28"/>
        </w:rPr>
      </w:pPr>
      <w:r w:rsidRPr="00362016">
        <w:rPr>
          <w:rFonts w:ascii="Times New Roman" w:hAnsi="Times New Roman" w:cs="Times New Roman"/>
          <w:bCs/>
          <w:sz w:val="28"/>
          <w:szCs w:val="28"/>
        </w:rPr>
        <w:t>Необходимыми добавками являются: гаммарус, природный кальций и минеральные прикормки.</w:t>
      </w:r>
    </w:p>
    <w:p w:rsidR="009021DF" w:rsidRPr="00362016" w:rsidRDefault="009021DF" w:rsidP="00B067E8">
      <w:pPr>
        <w:pStyle w:val="aa"/>
        <w:numPr>
          <w:ilvl w:val="0"/>
          <w:numId w:val="8"/>
        </w:numPr>
        <w:spacing w:line="360" w:lineRule="auto"/>
        <w:jc w:val="center"/>
        <w:rPr>
          <w:rFonts w:ascii="Times New Roman" w:hAnsi="Times New Roman" w:cs="Times New Roman"/>
          <w:b/>
          <w:sz w:val="28"/>
          <w:szCs w:val="28"/>
        </w:rPr>
      </w:pPr>
      <w:r w:rsidRPr="00362016">
        <w:rPr>
          <w:rFonts w:ascii="Times New Roman" w:hAnsi="Times New Roman" w:cs="Times New Roman"/>
          <w:b/>
          <w:bCs/>
          <w:sz w:val="28"/>
          <w:szCs w:val="28"/>
        </w:rPr>
        <w:t>Улитка от яйца до взрослой особи</w:t>
      </w:r>
    </w:p>
    <w:p w:rsidR="009021DF" w:rsidRPr="00362016" w:rsidRDefault="009021DF" w:rsidP="00B067E8">
      <w:pPr>
        <w:pStyle w:val="aa"/>
        <w:spacing w:line="360" w:lineRule="auto"/>
        <w:jc w:val="both"/>
        <w:rPr>
          <w:rFonts w:ascii="Times New Roman" w:hAnsi="Times New Roman" w:cs="Times New Roman"/>
          <w:bCs/>
          <w:sz w:val="28"/>
          <w:szCs w:val="28"/>
        </w:rPr>
      </w:pPr>
      <w:r w:rsidRPr="00362016">
        <w:rPr>
          <w:rFonts w:ascii="Times New Roman" w:hAnsi="Times New Roman" w:cs="Times New Roman"/>
          <w:bCs/>
          <w:sz w:val="28"/>
          <w:szCs w:val="28"/>
        </w:rPr>
        <w:t>Итак, мои питомцы отложили первую кладку. Спустя 14 дней на свет появились первые малютки, которые приняли участие в моем эксперименте.</w:t>
      </w:r>
    </w:p>
    <w:p w:rsidR="009021DF" w:rsidRPr="00362016" w:rsidRDefault="009021DF" w:rsidP="00B067E8">
      <w:pPr>
        <w:pStyle w:val="aa"/>
        <w:spacing w:line="360" w:lineRule="auto"/>
        <w:jc w:val="both"/>
        <w:rPr>
          <w:rFonts w:ascii="Times New Roman" w:hAnsi="Times New Roman" w:cs="Times New Roman"/>
          <w:bCs/>
          <w:sz w:val="28"/>
          <w:szCs w:val="28"/>
        </w:rPr>
      </w:pPr>
    </w:p>
    <w:p w:rsidR="009021DF" w:rsidRPr="00362016" w:rsidRDefault="00A96698" w:rsidP="00B067E8">
      <w:pPr>
        <w:pStyle w:val="aa"/>
        <w:numPr>
          <w:ilvl w:val="1"/>
          <w:numId w:val="8"/>
        </w:numPr>
        <w:spacing w:line="360" w:lineRule="auto"/>
        <w:jc w:val="center"/>
        <w:rPr>
          <w:rFonts w:ascii="Times New Roman" w:hAnsi="Times New Roman" w:cs="Times New Roman"/>
          <w:b/>
          <w:sz w:val="28"/>
          <w:szCs w:val="28"/>
        </w:rPr>
      </w:pPr>
      <w:r w:rsidRPr="00362016">
        <w:rPr>
          <w:rFonts w:ascii="Times New Roman" w:hAnsi="Times New Roman" w:cs="Times New Roman"/>
          <w:b/>
          <w:bCs/>
          <w:sz w:val="28"/>
          <w:szCs w:val="28"/>
        </w:rPr>
        <w:t>Эксперимент с питанием двух групп новорожденных  улиток</w:t>
      </w:r>
    </w:p>
    <w:p w:rsidR="00A96698" w:rsidRPr="00362016" w:rsidRDefault="00A96698" w:rsidP="00B067E8">
      <w:pPr>
        <w:pStyle w:val="aa"/>
        <w:spacing w:line="360" w:lineRule="auto"/>
        <w:ind w:left="1429"/>
        <w:rPr>
          <w:rFonts w:ascii="Times New Roman" w:hAnsi="Times New Roman" w:cs="Times New Roman"/>
          <w:b/>
          <w:bCs/>
          <w:sz w:val="28"/>
          <w:szCs w:val="28"/>
        </w:rPr>
      </w:pPr>
    </w:p>
    <w:p w:rsidR="00A96698" w:rsidRPr="00362016" w:rsidRDefault="00A96698"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Из новорожденных улиток я организовала две группы одинаковых по количеству и размеру улиток (0.5 см. каждая особь)</w:t>
      </w:r>
      <w:proofErr w:type="gramStart"/>
      <w:r w:rsidRPr="00362016">
        <w:rPr>
          <w:rFonts w:ascii="Times New Roman" w:hAnsi="Times New Roman" w:cs="Times New Roman"/>
          <w:sz w:val="28"/>
          <w:szCs w:val="28"/>
        </w:rPr>
        <w:t>.</w:t>
      </w:r>
      <w:proofErr w:type="gramEnd"/>
      <w:r w:rsidR="00BB3787" w:rsidRPr="00362016">
        <w:rPr>
          <w:rFonts w:ascii="Times New Roman" w:hAnsi="Times New Roman" w:cs="Times New Roman"/>
          <w:sz w:val="28"/>
          <w:szCs w:val="28"/>
        </w:rPr>
        <w:t xml:space="preserve"> </w:t>
      </w:r>
      <w:r w:rsidR="00BB3787" w:rsidRPr="00362016">
        <w:rPr>
          <w:rFonts w:ascii="Times New Roman" w:hAnsi="Times New Roman" w:cs="Times New Roman"/>
          <w:b/>
          <w:sz w:val="28"/>
          <w:szCs w:val="28"/>
        </w:rPr>
        <w:t>(</w:t>
      </w:r>
      <w:proofErr w:type="gramStart"/>
      <w:r w:rsidR="00BB3787" w:rsidRPr="00362016">
        <w:rPr>
          <w:rFonts w:ascii="Times New Roman" w:hAnsi="Times New Roman" w:cs="Times New Roman"/>
          <w:b/>
          <w:sz w:val="28"/>
          <w:szCs w:val="28"/>
        </w:rPr>
        <w:t>с</w:t>
      </w:r>
      <w:proofErr w:type="gramEnd"/>
      <w:r w:rsidR="00BB3787" w:rsidRPr="00362016">
        <w:rPr>
          <w:rFonts w:ascii="Times New Roman" w:hAnsi="Times New Roman" w:cs="Times New Roman"/>
          <w:b/>
          <w:sz w:val="28"/>
          <w:szCs w:val="28"/>
        </w:rPr>
        <w:t>м. Приложение №4)</w:t>
      </w:r>
      <w:r w:rsidR="00BB3787" w:rsidRPr="00362016">
        <w:rPr>
          <w:rFonts w:ascii="Times New Roman" w:hAnsi="Times New Roman" w:cs="Times New Roman"/>
          <w:sz w:val="28"/>
          <w:szCs w:val="28"/>
        </w:rPr>
        <w:t>.</w:t>
      </w:r>
    </w:p>
    <w:p w:rsidR="00A96698" w:rsidRPr="00362016" w:rsidRDefault="00A96698"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 xml:space="preserve">Для улиток создала одинаковые условия проживания. Разное у групп улиток было только питание. </w:t>
      </w:r>
    </w:p>
    <w:p w:rsidR="00A96698" w:rsidRPr="00362016" w:rsidRDefault="00A96698"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Одну группу я кормила согласно всем требованиям: растительная пища, гаммарус и панцирь каракатицы.</w:t>
      </w:r>
    </w:p>
    <w:p w:rsidR="00A96698" w:rsidRPr="00362016" w:rsidRDefault="00A96698"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Вторая группа была с урезанным питанием: растительная пища.</w:t>
      </w:r>
    </w:p>
    <w:p w:rsidR="00A96698" w:rsidRPr="00362016" w:rsidRDefault="00A96698"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Так эксперимент длился 2 месяца.</w:t>
      </w:r>
    </w:p>
    <w:p w:rsidR="00A96698" w:rsidRPr="00362016" w:rsidRDefault="00A96698" w:rsidP="00B067E8">
      <w:pPr>
        <w:pStyle w:val="aa"/>
        <w:spacing w:line="360" w:lineRule="auto"/>
        <w:jc w:val="both"/>
        <w:rPr>
          <w:rFonts w:ascii="Times New Roman" w:hAnsi="Times New Roman" w:cs="Times New Roman"/>
          <w:sz w:val="28"/>
          <w:szCs w:val="28"/>
        </w:rPr>
      </w:pPr>
    </w:p>
    <w:p w:rsidR="00A96698" w:rsidRPr="00362016" w:rsidRDefault="00A96698" w:rsidP="00B067E8">
      <w:pPr>
        <w:pStyle w:val="aa"/>
        <w:numPr>
          <w:ilvl w:val="1"/>
          <w:numId w:val="8"/>
        </w:numPr>
        <w:spacing w:line="360" w:lineRule="auto"/>
        <w:jc w:val="center"/>
        <w:rPr>
          <w:rFonts w:ascii="Times New Roman" w:hAnsi="Times New Roman" w:cs="Times New Roman"/>
          <w:b/>
          <w:sz w:val="28"/>
          <w:szCs w:val="28"/>
        </w:rPr>
      </w:pPr>
      <w:r w:rsidRPr="00362016">
        <w:rPr>
          <w:rFonts w:ascii="Times New Roman" w:hAnsi="Times New Roman" w:cs="Times New Roman"/>
          <w:b/>
          <w:sz w:val="28"/>
          <w:szCs w:val="28"/>
        </w:rPr>
        <w:t>Результаты эксперимента разного питания</w:t>
      </w:r>
    </w:p>
    <w:p w:rsidR="00A96698" w:rsidRPr="00362016" w:rsidRDefault="00A96698" w:rsidP="00B067E8">
      <w:pPr>
        <w:pStyle w:val="aa"/>
        <w:spacing w:line="360" w:lineRule="auto"/>
        <w:rPr>
          <w:rFonts w:ascii="Times New Roman" w:hAnsi="Times New Roman" w:cs="Times New Roman"/>
          <w:sz w:val="28"/>
          <w:szCs w:val="28"/>
        </w:rPr>
      </w:pPr>
      <w:r w:rsidRPr="00362016">
        <w:rPr>
          <w:rFonts w:ascii="Times New Roman" w:hAnsi="Times New Roman" w:cs="Times New Roman"/>
          <w:sz w:val="28"/>
          <w:szCs w:val="28"/>
        </w:rPr>
        <w:lastRenderedPageBreak/>
        <w:t>Чтобы оценить результаты эксперимента, я проводила замеры улиток каждые две недели. Улитки с полноценным питание быстрее набирали рост и в среднем достигли за 2 месяца размера 4 см.</w:t>
      </w:r>
    </w:p>
    <w:p w:rsidR="00A96698" w:rsidRPr="00362016" w:rsidRDefault="00A96698" w:rsidP="00B067E8">
      <w:pPr>
        <w:pStyle w:val="aa"/>
        <w:spacing w:line="360" w:lineRule="auto"/>
        <w:rPr>
          <w:rFonts w:ascii="Times New Roman" w:hAnsi="Times New Roman" w:cs="Times New Roman"/>
          <w:sz w:val="28"/>
          <w:szCs w:val="28"/>
        </w:rPr>
      </w:pPr>
      <w:r w:rsidRPr="00362016">
        <w:rPr>
          <w:rFonts w:ascii="Times New Roman" w:hAnsi="Times New Roman" w:cs="Times New Roman"/>
          <w:sz w:val="28"/>
          <w:szCs w:val="28"/>
        </w:rPr>
        <w:t>Улитки со скудным рационом росли гораздо медленнее. За два месяца ни одна улитка не достигла размера более 2 см.</w:t>
      </w:r>
      <w:r w:rsidR="00BB3787" w:rsidRPr="00362016">
        <w:rPr>
          <w:rFonts w:ascii="Times New Roman" w:hAnsi="Times New Roman" w:cs="Times New Roman"/>
          <w:sz w:val="28"/>
          <w:szCs w:val="28"/>
        </w:rPr>
        <w:t xml:space="preserve"> </w:t>
      </w:r>
      <w:r w:rsidRPr="00362016">
        <w:rPr>
          <w:rFonts w:ascii="Times New Roman" w:hAnsi="Times New Roman" w:cs="Times New Roman"/>
          <w:sz w:val="28"/>
          <w:szCs w:val="28"/>
        </w:rPr>
        <w:t xml:space="preserve">Более того, внешне было ощущение изменения цвета раковины </w:t>
      </w:r>
      <w:proofErr w:type="gramStart"/>
      <w:r w:rsidRPr="00362016">
        <w:rPr>
          <w:rFonts w:ascii="Times New Roman" w:hAnsi="Times New Roman" w:cs="Times New Roman"/>
          <w:sz w:val="28"/>
          <w:szCs w:val="28"/>
        </w:rPr>
        <w:t>на</w:t>
      </w:r>
      <w:proofErr w:type="gramEnd"/>
      <w:r w:rsidRPr="00362016">
        <w:rPr>
          <w:rFonts w:ascii="Times New Roman" w:hAnsi="Times New Roman" w:cs="Times New Roman"/>
          <w:sz w:val="28"/>
          <w:szCs w:val="28"/>
        </w:rPr>
        <w:t xml:space="preserve"> зеленый.</w:t>
      </w:r>
      <w:r w:rsidR="00B067E8" w:rsidRPr="00362016">
        <w:rPr>
          <w:rFonts w:ascii="Times New Roman" w:hAnsi="Times New Roman" w:cs="Times New Roman"/>
          <w:sz w:val="28"/>
          <w:szCs w:val="28"/>
        </w:rPr>
        <w:t xml:space="preserve"> Но при более детальном осмотре, было видно внутреннее содержание улитки. Так как улитки употребляли в пищу в основном </w:t>
      </w:r>
      <w:r w:rsidRPr="00362016">
        <w:rPr>
          <w:rFonts w:ascii="Times New Roman" w:hAnsi="Times New Roman" w:cs="Times New Roman"/>
          <w:sz w:val="28"/>
          <w:szCs w:val="28"/>
        </w:rPr>
        <w:t xml:space="preserve"> </w:t>
      </w:r>
      <w:r w:rsidR="00B067E8" w:rsidRPr="00362016">
        <w:rPr>
          <w:rFonts w:ascii="Times New Roman" w:hAnsi="Times New Roman" w:cs="Times New Roman"/>
          <w:sz w:val="28"/>
          <w:szCs w:val="28"/>
        </w:rPr>
        <w:t>растения зеленого цвета, то и просвечивал больше зеленый цвет. Еда не повлияла на цвет раковины. Просто без употребления кальция раковина стала прозрачной.</w:t>
      </w:r>
    </w:p>
    <w:p w:rsidR="00B067E8" w:rsidRPr="00362016" w:rsidRDefault="00B067E8" w:rsidP="00B067E8">
      <w:pPr>
        <w:pStyle w:val="aa"/>
        <w:spacing w:line="360" w:lineRule="auto"/>
        <w:rPr>
          <w:rFonts w:ascii="Times New Roman" w:hAnsi="Times New Roman" w:cs="Times New Roman"/>
          <w:sz w:val="28"/>
          <w:szCs w:val="28"/>
        </w:rPr>
      </w:pPr>
      <w:r w:rsidRPr="00362016">
        <w:rPr>
          <w:rFonts w:ascii="Times New Roman" w:hAnsi="Times New Roman" w:cs="Times New Roman"/>
          <w:sz w:val="28"/>
          <w:szCs w:val="28"/>
        </w:rPr>
        <w:t>Эксперимент показал, что питание очень серьезно отражается на росте и здоровье улиток.</w:t>
      </w:r>
    </w:p>
    <w:p w:rsidR="00B067E8" w:rsidRPr="00362016" w:rsidRDefault="00B067E8" w:rsidP="00B067E8">
      <w:pPr>
        <w:pStyle w:val="aa"/>
        <w:spacing w:line="360" w:lineRule="auto"/>
        <w:rPr>
          <w:rFonts w:ascii="Times New Roman" w:hAnsi="Times New Roman" w:cs="Times New Roman"/>
          <w:sz w:val="28"/>
          <w:szCs w:val="28"/>
        </w:rPr>
      </w:pPr>
      <w:r w:rsidRPr="00362016">
        <w:rPr>
          <w:rFonts w:ascii="Times New Roman" w:hAnsi="Times New Roman" w:cs="Times New Roman"/>
          <w:sz w:val="28"/>
          <w:szCs w:val="28"/>
        </w:rPr>
        <w:t>Из гуманных целей, я прекратила данный эксперимент. Ни одна улитка не пострадала.</w:t>
      </w:r>
    </w:p>
    <w:p w:rsidR="00B067E8" w:rsidRPr="00362016" w:rsidRDefault="00B067E8" w:rsidP="00B067E8">
      <w:pPr>
        <w:pStyle w:val="aa"/>
        <w:spacing w:line="360" w:lineRule="auto"/>
        <w:rPr>
          <w:rFonts w:ascii="Times New Roman" w:hAnsi="Times New Roman" w:cs="Times New Roman"/>
          <w:sz w:val="28"/>
          <w:szCs w:val="28"/>
        </w:rPr>
      </w:pPr>
      <w:r w:rsidRPr="00362016">
        <w:rPr>
          <w:rFonts w:ascii="Times New Roman" w:hAnsi="Times New Roman" w:cs="Times New Roman"/>
          <w:sz w:val="28"/>
          <w:szCs w:val="28"/>
        </w:rPr>
        <w:t>Спустя два месяца все питомцы получили полноценное питание.</w:t>
      </w:r>
    </w:p>
    <w:p w:rsidR="00B067E8" w:rsidRPr="00362016" w:rsidRDefault="00B067E8" w:rsidP="00B067E8">
      <w:pPr>
        <w:pStyle w:val="aa"/>
        <w:spacing w:line="360" w:lineRule="auto"/>
        <w:rPr>
          <w:rFonts w:ascii="Times New Roman" w:hAnsi="Times New Roman" w:cs="Times New Roman"/>
          <w:sz w:val="28"/>
          <w:szCs w:val="28"/>
        </w:rPr>
      </w:pPr>
    </w:p>
    <w:p w:rsidR="00B067E8" w:rsidRPr="00362016" w:rsidRDefault="00B067E8" w:rsidP="00B067E8">
      <w:pPr>
        <w:pStyle w:val="aa"/>
        <w:numPr>
          <w:ilvl w:val="0"/>
          <w:numId w:val="8"/>
        </w:numPr>
        <w:spacing w:line="360" w:lineRule="auto"/>
        <w:jc w:val="center"/>
        <w:rPr>
          <w:rFonts w:ascii="Times New Roman" w:hAnsi="Times New Roman" w:cs="Times New Roman"/>
          <w:b/>
          <w:sz w:val="28"/>
          <w:szCs w:val="28"/>
        </w:rPr>
      </w:pPr>
      <w:r w:rsidRPr="00362016">
        <w:rPr>
          <w:rFonts w:ascii="Times New Roman" w:hAnsi="Times New Roman" w:cs="Times New Roman"/>
          <w:b/>
          <w:sz w:val="28"/>
          <w:szCs w:val="28"/>
        </w:rPr>
        <w:t>Дрессировка улиток</w:t>
      </w:r>
    </w:p>
    <w:p w:rsidR="00A96698" w:rsidRPr="00362016" w:rsidRDefault="00A96698" w:rsidP="00B067E8">
      <w:pPr>
        <w:pStyle w:val="aa"/>
        <w:spacing w:line="360" w:lineRule="auto"/>
        <w:jc w:val="both"/>
        <w:rPr>
          <w:rFonts w:ascii="Times New Roman" w:hAnsi="Times New Roman" w:cs="Times New Roman"/>
          <w:sz w:val="28"/>
          <w:szCs w:val="28"/>
        </w:rPr>
      </w:pPr>
    </w:p>
    <w:p w:rsidR="00A96698" w:rsidRPr="00362016" w:rsidRDefault="00B067E8"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Так как на своих питомцев я возлагаю большие планы, то я решила провести другой эксперимент. Было принято решение о дрессировке улиток.</w:t>
      </w:r>
    </w:p>
    <w:p w:rsidR="00B067E8" w:rsidRPr="00362016" w:rsidRDefault="00B067E8"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 xml:space="preserve">В эксперименте учувствуют те же две группы улиток. Первую группу решено периодически </w:t>
      </w:r>
      <w:proofErr w:type="gramStart"/>
      <w:r w:rsidRPr="00362016">
        <w:rPr>
          <w:rFonts w:ascii="Times New Roman" w:hAnsi="Times New Roman" w:cs="Times New Roman"/>
          <w:sz w:val="28"/>
          <w:szCs w:val="28"/>
        </w:rPr>
        <w:t>брать</w:t>
      </w:r>
      <w:proofErr w:type="gramEnd"/>
      <w:r w:rsidRPr="00362016">
        <w:rPr>
          <w:rFonts w:ascii="Times New Roman" w:hAnsi="Times New Roman" w:cs="Times New Roman"/>
          <w:sz w:val="28"/>
          <w:szCs w:val="28"/>
        </w:rPr>
        <w:t xml:space="preserve"> в руки, приучать кормить из рук и купать. За второй группой просто осуществлять необходимый уход без контакта с человеком.</w:t>
      </w:r>
    </w:p>
    <w:p w:rsidR="005A050D" w:rsidRPr="00362016" w:rsidRDefault="005A050D"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Считается что улитка, проползая по коже человека, запоминает вкус (запах) его кожи.  Она привыкает к нему и не боится прикосновений. Со временем она начинает принимать еду прямо из рук хозяина.</w:t>
      </w:r>
    </w:p>
    <w:p w:rsidR="005A050D" w:rsidRPr="00362016" w:rsidRDefault="005A050D"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lastRenderedPageBreak/>
        <w:t>Спустя уже три недели улитки, которые постоянно контактировали со мной, не прятались в раковину при прикосновении. Улитки наоборот вытягивались и активно ползали по руке. Через несколько купаний улитки начали узнавать процедуру и целенаправленно тянулись к струе воды. Спустя три недели улитки свободно принимали пищу из рук, издавая звук при перетирании гаммаруса.</w:t>
      </w:r>
    </w:p>
    <w:p w:rsidR="005A050D" w:rsidRPr="00362016" w:rsidRDefault="005A050D"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Группа, с которой не было контакта, при прикосновении прятались в раковину. Выползали они из нее только после некоторого времени, чувствуя тепло руки. Из рук они не ели.</w:t>
      </w:r>
    </w:p>
    <w:p w:rsidR="005A050D" w:rsidRPr="00362016" w:rsidRDefault="005A050D" w:rsidP="00B067E8">
      <w:pPr>
        <w:pStyle w:val="aa"/>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Возможно, данные достижения нельзя назвать полноценной дрессировкой улиток, но это определенное приучение к человеку на которое требуется время</w:t>
      </w:r>
      <w:proofErr w:type="gramStart"/>
      <w:r w:rsidRPr="00362016">
        <w:rPr>
          <w:rFonts w:ascii="Times New Roman" w:hAnsi="Times New Roman" w:cs="Times New Roman"/>
          <w:sz w:val="28"/>
          <w:szCs w:val="28"/>
        </w:rPr>
        <w:t>.</w:t>
      </w:r>
      <w:proofErr w:type="gramEnd"/>
      <w:r w:rsidR="0003660F" w:rsidRPr="00362016">
        <w:rPr>
          <w:rFonts w:ascii="Times New Roman" w:hAnsi="Times New Roman" w:cs="Times New Roman"/>
          <w:sz w:val="28"/>
          <w:szCs w:val="28"/>
        </w:rPr>
        <w:t xml:space="preserve"> </w:t>
      </w:r>
      <w:r w:rsidR="0003660F" w:rsidRPr="00362016">
        <w:rPr>
          <w:rFonts w:ascii="Times New Roman" w:hAnsi="Times New Roman" w:cs="Times New Roman"/>
          <w:b/>
          <w:sz w:val="28"/>
          <w:szCs w:val="28"/>
        </w:rPr>
        <w:t>(</w:t>
      </w:r>
      <w:proofErr w:type="gramStart"/>
      <w:r w:rsidR="0003660F" w:rsidRPr="00362016">
        <w:rPr>
          <w:rFonts w:ascii="Times New Roman" w:hAnsi="Times New Roman" w:cs="Times New Roman"/>
          <w:b/>
          <w:sz w:val="28"/>
          <w:szCs w:val="28"/>
        </w:rPr>
        <w:t>с</w:t>
      </w:r>
      <w:proofErr w:type="gramEnd"/>
      <w:r w:rsidR="0003660F" w:rsidRPr="00362016">
        <w:rPr>
          <w:rFonts w:ascii="Times New Roman" w:hAnsi="Times New Roman" w:cs="Times New Roman"/>
          <w:b/>
          <w:sz w:val="28"/>
          <w:szCs w:val="28"/>
        </w:rPr>
        <w:t>м. Приложение №</w:t>
      </w:r>
      <w:r w:rsidR="002A39F3" w:rsidRPr="00362016">
        <w:rPr>
          <w:rFonts w:ascii="Times New Roman" w:hAnsi="Times New Roman" w:cs="Times New Roman"/>
          <w:b/>
          <w:sz w:val="28"/>
          <w:szCs w:val="28"/>
        </w:rPr>
        <w:t>5</w:t>
      </w:r>
      <w:r w:rsidR="0003660F" w:rsidRPr="00362016">
        <w:rPr>
          <w:rFonts w:ascii="Times New Roman" w:hAnsi="Times New Roman" w:cs="Times New Roman"/>
          <w:b/>
          <w:sz w:val="28"/>
          <w:szCs w:val="28"/>
        </w:rPr>
        <w:t>)</w:t>
      </w:r>
    </w:p>
    <w:p w:rsidR="005A050D" w:rsidRPr="00362016" w:rsidRDefault="005A050D" w:rsidP="00B067E8">
      <w:pPr>
        <w:pStyle w:val="aa"/>
        <w:spacing w:line="360" w:lineRule="auto"/>
        <w:jc w:val="both"/>
        <w:rPr>
          <w:rFonts w:ascii="Times New Roman" w:hAnsi="Times New Roman" w:cs="Times New Roman"/>
          <w:sz w:val="28"/>
          <w:szCs w:val="28"/>
        </w:rPr>
      </w:pPr>
    </w:p>
    <w:p w:rsidR="005A050D" w:rsidRPr="00362016" w:rsidRDefault="005A050D" w:rsidP="00B067E8">
      <w:pPr>
        <w:pStyle w:val="aa"/>
        <w:spacing w:line="360" w:lineRule="auto"/>
        <w:jc w:val="both"/>
        <w:rPr>
          <w:rFonts w:ascii="Times New Roman" w:hAnsi="Times New Roman" w:cs="Times New Roman"/>
          <w:sz w:val="28"/>
          <w:szCs w:val="28"/>
        </w:rPr>
      </w:pPr>
    </w:p>
    <w:p w:rsidR="0003660F" w:rsidRPr="00362016" w:rsidRDefault="0003660F" w:rsidP="00B067E8">
      <w:pPr>
        <w:pStyle w:val="aa"/>
        <w:spacing w:line="360" w:lineRule="auto"/>
        <w:jc w:val="both"/>
        <w:rPr>
          <w:rFonts w:ascii="Times New Roman" w:hAnsi="Times New Roman" w:cs="Times New Roman"/>
          <w:sz w:val="28"/>
          <w:szCs w:val="28"/>
        </w:rPr>
      </w:pPr>
    </w:p>
    <w:p w:rsidR="0003660F" w:rsidRDefault="0003660F" w:rsidP="00B067E8">
      <w:pPr>
        <w:pStyle w:val="aa"/>
        <w:spacing w:line="360" w:lineRule="auto"/>
        <w:jc w:val="both"/>
        <w:rPr>
          <w:rFonts w:ascii="Times New Roman" w:hAnsi="Times New Roman" w:cs="Times New Roman"/>
          <w:sz w:val="28"/>
          <w:szCs w:val="28"/>
          <w:lang w:val="en-US"/>
        </w:rPr>
      </w:pPr>
    </w:p>
    <w:p w:rsidR="00362016" w:rsidRDefault="00362016" w:rsidP="00B067E8">
      <w:pPr>
        <w:pStyle w:val="aa"/>
        <w:spacing w:line="360" w:lineRule="auto"/>
        <w:jc w:val="both"/>
        <w:rPr>
          <w:rFonts w:ascii="Times New Roman" w:hAnsi="Times New Roman" w:cs="Times New Roman"/>
          <w:sz w:val="28"/>
          <w:szCs w:val="28"/>
          <w:lang w:val="en-US"/>
        </w:rPr>
      </w:pPr>
    </w:p>
    <w:p w:rsidR="00362016" w:rsidRDefault="00362016" w:rsidP="00B067E8">
      <w:pPr>
        <w:pStyle w:val="aa"/>
        <w:spacing w:line="360" w:lineRule="auto"/>
        <w:jc w:val="both"/>
        <w:rPr>
          <w:rFonts w:ascii="Times New Roman" w:hAnsi="Times New Roman" w:cs="Times New Roman"/>
          <w:sz w:val="28"/>
          <w:szCs w:val="28"/>
          <w:lang w:val="en-US"/>
        </w:rPr>
      </w:pPr>
    </w:p>
    <w:p w:rsidR="00362016" w:rsidRDefault="00362016" w:rsidP="00B067E8">
      <w:pPr>
        <w:pStyle w:val="aa"/>
        <w:spacing w:line="360" w:lineRule="auto"/>
        <w:jc w:val="both"/>
        <w:rPr>
          <w:rFonts w:ascii="Times New Roman" w:hAnsi="Times New Roman" w:cs="Times New Roman"/>
          <w:sz w:val="28"/>
          <w:szCs w:val="28"/>
          <w:lang w:val="en-US"/>
        </w:rPr>
      </w:pPr>
    </w:p>
    <w:p w:rsidR="00362016" w:rsidRDefault="00362016" w:rsidP="00B067E8">
      <w:pPr>
        <w:pStyle w:val="aa"/>
        <w:spacing w:line="360" w:lineRule="auto"/>
        <w:jc w:val="both"/>
        <w:rPr>
          <w:rFonts w:ascii="Times New Roman" w:hAnsi="Times New Roman" w:cs="Times New Roman"/>
          <w:sz w:val="28"/>
          <w:szCs w:val="28"/>
          <w:lang w:val="en-US"/>
        </w:rPr>
      </w:pPr>
    </w:p>
    <w:p w:rsidR="00362016" w:rsidRDefault="00362016" w:rsidP="00B067E8">
      <w:pPr>
        <w:pStyle w:val="aa"/>
        <w:spacing w:line="360" w:lineRule="auto"/>
        <w:jc w:val="both"/>
        <w:rPr>
          <w:rFonts w:ascii="Times New Roman" w:hAnsi="Times New Roman" w:cs="Times New Roman"/>
          <w:sz w:val="28"/>
          <w:szCs w:val="28"/>
          <w:lang w:val="en-US"/>
        </w:rPr>
      </w:pPr>
    </w:p>
    <w:p w:rsidR="00362016" w:rsidRDefault="00362016" w:rsidP="00B067E8">
      <w:pPr>
        <w:pStyle w:val="aa"/>
        <w:spacing w:line="360" w:lineRule="auto"/>
        <w:jc w:val="both"/>
        <w:rPr>
          <w:rFonts w:ascii="Times New Roman" w:hAnsi="Times New Roman" w:cs="Times New Roman"/>
          <w:sz w:val="28"/>
          <w:szCs w:val="28"/>
          <w:lang w:val="en-US"/>
        </w:rPr>
      </w:pPr>
    </w:p>
    <w:p w:rsidR="00362016" w:rsidRDefault="00362016" w:rsidP="00B067E8">
      <w:pPr>
        <w:pStyle w:val="aa"/>
        <w:spacing w:line="360" w:lineRule="auto"/>
        <w:jc w:val="both"/>
        <w:rPr>
          <w:rFonts w:ascii="Times New Roman" w:hAnsi="Times New Roman" w:cs="Times New Roman"/>
          <w:sz w:val="28"/>
          <w:szCs w:val="28"/>
          <w:lang w:val="en-US"/>
        </w:rPr>
      </w:pPr>
    </w:p>
    <w:p w:rsidR="00362016" w:rsidRDefault="00362016" w:rsidP="00B067E8">
      <w:pPr>
        <w:pStyle w:val="aa"/>
        <w:spacing w:line="360" w:lineRule="auto"/>
        <w:jc w:val="both"/>
        <w:rPr>
          <w:rFonts w:ascii="Times New Roman" w:hAnsi="Times New Roman" w:cs="Times New Roman"/>
          <w:sz w:val="28"/>
          <w:szCs w:val="28"/>
          <w:lang w:val="en-US"/>
        </w:rPr>
      </w:pPr>
    </w:p>
    <w:p w:rsidR="00362016" w:rsidRDefault="00362016" w:rsidP="00B067E8">
      <w:pPr>
        <w:pStyle w:val="aa"/>
        <w:spacing w:line="360" w:lineRule="auto"/>
        <w:jc w:val="both"/>
        <w:rPr>
          <w:rFonts w:ascii="Times New Roman" w:hAnsi="Times New Roman" w:cs="Times New Roman"/>
          <w:sz w:val="28"/>
          <w:szCs w:val="28"/>
          <w:lang w:val="en-US"/>
        </w:rPr>
      </w:pPr>
    </w:p>
    <w:p w:rsidR="002A39F3" w:rsidRPr="00362016" w:rsidRDefault="002A39F3" w:rsidP="00B067E8">
      <w:pPr>
        <w:pStyle w:val="aa"/>
        <w:spacing w:line="360" w:lineRule="auto"/>
        <w:jc w:val="both"/>
        <w:rPr>
          <w:rFonts w:ascii="Times New Roman" w:hAnsi="Times New Roman" w:cs="Times New Roman"/>
          <w:sz w:val="28"/>
          <w:szCs w:val="28"/>
          <w:lang w:val="en-US"/>
        </w:rPr>
      </w:pPr>
    </w:p>
    <w:p w:rsidR="005A050D" w:rsidRPr="00362016" w:rsidRDefault="005A050D" w:rsidP="005A050D">
      <w:pPr>
        <w:pStyle w:val="aa"/>
        <w:spacing w:line="360" w:lineRule="auto"/>
        <w:jc w:val="center"/>
        <w:rPr>
          <w:rFonts w:ascii="Times New Roman" w:hAnsi="Times New Roman" w:cs="Times New Roman"/>
          <w:sz w:val="28"/>
          <w:szCs w:val="28"/>
        </w:rPr>
      </w:pPr>
      <w:r w:rsidRPr="00362016">
        <w:rPr>
          <w:rFonts w:ascii="Times New Roman" w:hAnsi="Times New Roman" w:cs="Times New Roman"/>
          <w:sz w:val="28"/>
          <w:szCs w:val="28"/>
        </w:rPr>
        <w:lastRenderedPageBreak/>
        <w:t>Вывод</w:t>
      </w:r>
    </w:p>
    <w:p w:rsidR="005A050D" w:rsidRPr="00362016" w:rsidRDefault="005A050D" w:rsidP="005A050D">
      <w:pPr>
        <w:pStyle w:val="aa"/>
        <w:spacing w:line="360" w:lineRule="auto"/>
        <w:jc w:val="both"/>
        <w:rPr>
          <w:rFonts w:ascii="Times New Roman" w:hAnsi="Times New Roman" w:cs="Times New Roman"/>
          <w:b/>
          <w:sz w:val="28"/>
          <w:szCs w:val="28"/>
        </w:rPr>
      </w:pPr>
      <w:r w:rsidRPr="00362016">
        <w:rPr>
          <w:rFonts w:ascii="Times New Roman" w:hAnsi="Times New Roman" w:cs="Times New Roman"/>
          <w:b/>
          <w:sz w:val="28"/>
          <w:szCs w:val="28"/>
        </w:rPr>
        <w:t xml:space="preserve">Мое предположение подтвердилось: </w:t>
      </w:r>
    </w:p>
    <w:p w:rsidR="005A050D" w:rsidRPr="00362016" w:rsidRDefault="005A050D" w:rsidP="005A050D">
      <w:pPr>
        <w:pStyle w:val="aa"/>
        <w:numPr>
          <w:ilvl w:val="0"/>
          <w:numId w:val="11"/>
        </w:numPr>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При соблюдении всех правил содержания ахатина будет прекрасным питомцем</w:t>
      </w:r>
    </w:p>
    <w:p w:rsidR="005A050D" w:rsidRPr="00362016" w:rsidRDefault="005A050D" w:rsidP="005A050D">
      <w:pPr>
        <w:pStyle w:val="aa"/>
        <w:numPr>
          <w:ilvl w:val="0"/>
          <w:numId w:val="11"/>
        </w:numPr>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Улитку можно научить определенным навыкам с помощью дрессировки.</w:t>
      </w:r>
    </w:p>
    <w:p w:rsidR="00656FA5" w:rsidRPr="00362016" w:rsidRDefault="00656FA5" w:rsidP="00656FA5">
      <w:pPr>
        <w:pStyle w:val="aa"/>
        <w:numPr>
          <w:ilvl w:val="0"/>
          <w:numId w:val="11"/>
        </w:numPr>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Улитке необходимо правильные условия содержания, внимание и забота.</w:t>
      </w:r>
    </w:p>
    <w:p w:rsidR="00656FA5" w:rsidRPr="00362016" w:rsidRDefault="00656FA5" w:rsidP="00656FA5">
      <w:pPr>
        <w:pStyle w:val="aa"/>
        <w:numPr>
          <w:ilvl w:val="0"/>
          <w:numId w:val="11"/>
        </w:numPr>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 xml:space="preserve">Ахатина  можно </w:t>
      </w:r>
      <w:proofErr w:type="gramStart"/>
      <w:r w:rsidRPr="00362016">
        <w:rPr>
          <w:rFonts w:ascii="Times New Roman" w:hAnsi="Times New Roman" w:cs="Times New Roman"/>
          <w:sz w:val="28"/>
          <w:szCs w:val="28"/>
        </w:rPr>
        <w:t>научить не бояться</w:t>
      </w:r>
      <w:proofErr w:type="gramEnd"/>
      <w:r w:rsidRPr="00362016">
        <w:rPr>
          <w:rFonts w:ascii="Times New Roman" w:hAnsi="Times New Roman" w:cs="Times New Roman"/>
          <w:sz w:val="28"/>
          <w:szCs w:val="28"/>
        </w:rPr>
        <w:t xml:space="preserve"> прикосновений и есть из рук. </w:t>
      </w:r>
    </w:p>
    <w:p w:rsidR="00656FA5" w:rsidRPr="00362016" w:rsidRDefault="00656FA5" w:rsidP="00656FA5">
      <w:pPr>
        <w:pStyle w:val="aa"/>
        <w:numPr>
          <w:ilvl w:val="0"/>
          <w:numId w:val="11"/>
        </w:numPr>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 xml:space="preserve">Улитка ахатина </w:t>
      </w:r>
      <w:proofErr w:type="gramStart"/>
      <w:r w:rsidRPr="00362016">
        <w:rPr>
          <w:rFonts w:ascii="Times New Roman" w:hAnsi="Times New Roman" w:cs="Times New Roman"/>
          <w:sz w:val="28"/>
          <w:szCs w:val="28"/>
        </w:rPr>
        <w:t>достойна</w:t>
      </w:r>
      <w:proofErr w:type="gramEnd"/>
      <w:r w:rsidRPr="00362016">
        <w:rPr>
          <w:rFonts w:ascii="Times New Roman" w:hAnsi="Times New Roman" w:cs="Times New Roman"/>
          <w:sz w:val="28"/>
          <w:szCs w:val="28"/>
        </w:rPr>
        <w:t xml:space="preserve"> быть полноценным домашним питомцем. </w:t>
      </w:r>
    </w:p>
    <w:p w:rsidR="00656FA5" w:rsidRPr="00362016" w:rsidRDefault="00656FA5" w:rsidP="00656FA5">
      <w:pPr>
        <w:pStyle w:val="aa"/>
        <w:numPr>
          <w:ilvl w:val="0"/>
          <w:numId w:val="11"/>
        </w:numPr>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Многие мои друзья смогут получить нового питомца.</w:t>
      </w:r>
    </w:p>
    <w:p w:rsidR="00656FA5" w:rsidRPr="00362016" w:rsidRDefault="00656FA5" w:rsidP="00656FA5">
      <w:pPr>
        <w:pStyle w:val="aa"/>
        <w:spacing w:line="360" w:lineRule="auto"/>
        <w:jc w:val="both"/>
        <w:rPr>
          <w:rFonts w:ascii="Times New Roman" w:hAnsi="Times New Roman" w:cs="Times New Roman"/>
          <w:sz w:val="28"/>
          <w:szCs w:val="28"/>
        </w:rPr>
      </w:pPr>
    </w:p>
    <w:p w:rsidR="00656FA5" w:rsidRPr="00362016" w:rsidRDefault="00656FA5" w:rsidP="00656FA5">
      <w:pPr>
        <w:pStyle w:val="aa"/>
        <w:spacing w:line="360" w:lineRule="auto"/>
        <w:jc w:val="both"/>
        <w:rPr>
          <w:rFonts w:ascii="Times New Roman" w:hAnsi="Times New Roman" w:cs="Times New Roman"/>
          <w:sz w:val="28"/>
          <w:szCs w:val="28"/>
        </w:rPr>
      </w:pPr>
    </w:p>
    <w:p w:rsidR="00656FA5" w:rsidRPr="00362016" w:rsidRDefault="00656FA5" w:rsidP="00656FA5">
      <w:pPr>
        <w:pStyle w:val="aa"/>
        <w:spacing w:line="360" w:lineRule="auto"/>
        <w:jc w:val="both"/>
        <w:rPr>
          <w:rFonts w:ascii="Times New Roman" w:hAnsi="Times New Roman" w:cs="Times New Roman"/>
          <w:sz w:val="28"/>
          <w:szCs w:val="28"/>
        </w:rPr>
      </w:pPr>
    </w:p>
    <w:p w:rsidR="00656FA5" w:rsidRPr="00362016" w:rsidRDefault="00656FA5" w:rsidP="00656FA5">
      <w:pPr>
        <w:pStyle w:val="aa"/>
        <w:spacing w:line="360" w:lineRule="auto"/>
        <w:jc w:val="both"/>
        <w:rPr>
          <w:rFonts w:ascii="Times New Roman" w:hAnsi="Times New Roman" w:cs="Times New Roman"/>
          <w:sz w:val="28"/>
          <w:szCs w:val="28"/>
        </w:rPr>
      </w:pPr>
    </w:p>
    <w:p w:rsidR="00656FA5" w:rsidRPr="00362016" w:rsidRDefault="00656FA5" w:rsidP="00656FA5">
      <w:pPr>
        <w:pStyle w:val="aa"/>
        <w:spacing w:line="360" w:lineRule="auto"/>
        <w:jc w:val="both"/>
        <w:rPr>
          <w:rFonts w:ascii="Times New Roman" w:hAnsi="Times New Roman" w:cs="Times New Roman"/>
          <w:sz w:val="28"/>
          <w:szCs w:val="28"/>
        </w:rPr>
      </w:pPr>
    </w:p>
    <w:p w:rsidR="00656FA5" w:rsidRPr="00362016" w:rsidRDefault="00656FA5" w:rsidP="00656FA5">
      <w:pPr>
        <w:pStyle w:val="aa"/>
        <w:spacing w:line="360" w:lineRule="auto"/>
        <w:jc w:val="both"/>
        <w:rPr>
          <w:rFonts w:ascii="Times New Roman" w:hAnsi="Times New Roman" w:cs="Times New Roman"/>
          <w:sz w:val="28"/>
          <w:szCs w:val="28"/>
        </w:rPr>
      </w:pPr>
    </w:p>
    <w:p w:rsidR="00656FA5" w:rsidRPr="00362016" w:rsidRDefault="00656FA5" w:rsidP="00656FA5">
      <w:pPr>
        <w:pStyle w:val="aa"/>
        <w:spacing w:line="360" w:lineRule="auto"/>
        <w:jc w:val="both"/>
        <w:rPr>
          <w:rFonts w:ascii="Times New Roman" w:hAnsi="Times New Roman" w:cs="Times New Roman"/>
          <w:sz w:val="28"/>
          <w:szCs w:val="28"/>
        </w:rPr>
      </w:pPr>
    </w:p>
    <w:p w:rsidR="00656FA5" w:rsidRPr="00362016" w:rsidRDefault="00656FA5" w:rsidP="00656FA5">
      <w:pPr>
        <w:pStyle w:val="aa"/>
        <w:spacing w:line="360" w:lineRule="auto"/>
        <w:jc w:val="both"/>
        <w:rPr>
          <w:rFonts w:ascii="Times New Roman" w:hAnsi="Times New Roman" w:cs="Times New Roman"/>
          <w:sz w:val="28"/>
          <w:szCs w:val="28"/>
        </w:rPr>
      </w:pPr>
    </w:p>
    <w:p w:rsidR="00656FA5" w:rsidRPr="00362016" w:rsidRDefault="00656FA5" w:rsidP="00656FA5">
      <w:pPr>
        <w:pStyle w:val="aa"/>
        <w:spacing w:line="360" w:lineRule="auto"/>
        <w:jc w:val="both"/>
        <w:rPr>
          <w:rFonts w:ascii="Times New Roman" w:hAnsi="Times New Roman" w:cs="Times New Roman"/>
          <w:sz w:val="28"/>
          <w:szCs w:val="28"/>
        </w:rPr>
      </w:pPr>
    </w:p>
    <w:p w:rsidR="0003660F" w:rsidRPr="00362016" w:rsidRDefault="0003660F" w:rsidP="00656FA5">
      <w:pPr>
        <w:pStyle w:val="aa"/>
        <w:spacing w:line="360" w:lineRule="auto"/>
        <w:jc w:val="both"/>
        <w:rPr>
          <w:rFonts w:ascii="Times New Roman" w:hAnsi="Times New Roman" w:cs="Times New Roman"/>
          <w:sz w:val="28"/>
          <w:szCs w:val="28"/>
        </w:rPr>
      </w:pPr>
    </w:p>
    <w:p w:rsidR="0003660F" w:rsidRPr="00362016" w:rsidRDefault="0003660F" w:rsidP="00656FA5">
      <w:pPr>
        <w:pStyle w:val="aa"/>
        <w:spacing w:line="360" w:lineRule="auto"/>
        <w:jc w:val="both"/>
        <w:rPr>
          <w:rFonts w:ascii="Times New Roman" w:hAnsi="Times New Roman" w:cs="Times New Roman"/>
          <w:sz w:val="28"/>
          <w:szCs w:val="28"/>
        </w:rPr>
      </w:pPr>
    </w:p>
    <w:p w:rsidR="0003660F" w:rsidRPr="00362016" w:rsidRDefault="0003660F" w:rsidP="00656FA5">
      <w:pPr>
        <w:pStyle w:val="aa"/>
        <w:spacing w:line="360" w:lineRule="auto"/>
        <w:jc w:val="both"/>
        <w:rPr>
          <w:rFonts w:ascii="Times New Roman" w:hAnsi="Times New Roman" w:cs="Times New Roman"/>
          <w:sz w:val="28"/>
          <w:szCs w:val="28"/>
        </w:rPr>
      </w:pPr>
    </w:p>
    <w:p w:rsidR="0003660F" w:rsidRPr="00362016" w:rsidRDefault="0003660F" w:rsidP="00656FA5">
      <w:pPr>
        <w:pStyle w:val="aa"/>
        <w:spacing w:line="360" w:lineRule="auto"/>
        <w:jc w:val="both"/>
        <w:rPr>
          <w:rFonts w:ascii="Times New Roman" w:hAnsi="Times New Roman" w:cs="Times New Roman"/>
          <w:sz w:val="28"/>
          <w:szCs w:val="28"/>
        </w:rPr>
      </w:pPr>
    </w:p>
    <w:p w:rsidR="0003660F" w:rsidRPr="00362016" w:rsidRDefault="0003660F" w:rsidP="00656FA5">
      <w:pPr>
        <w:pStyle w:val="aa"/>
        <w:spacing w:line="360" w:lineRule="auto"/>
        <w:jc w:val="both"/>
        <w:rPr>
          <w:rFonts w:ascii="Times New Roman" w:hAnsi="Times New Roman" w:cs="Times New Roman"/>
          <w:sz w:val="28"/>
          <w:szCs w:val="28"/>
        </w:rPr>
      </w:pPr>
    </w:p>
    <w:p w:rsidR="0003660F" w:rsidRPr="00362016" w:rsidRDefault="0003660F" w:rsidP="00656FA5">
      <w:pPr>
        <w:pStyle w:val="aa"/>
        <w:spacing w:line="360" w:lineRule="auto"/>
        <w:jc w:val="both"/>
        <w:rPr>
          <w:rFonts w:ascii="Times New Roman" w:hAnsi="Times New Roman" w:cs="Times New Roman"/>
          <w:sz w:val="28"/>
          <w:szCs w:val="28"/>
        </w:rPr>
      </w:pPr>
    </w:p>
    <w:p w:rsidR="00656FA5" w:rsidRPr="00362016" w:rsidRDefault="00C33343" w:rsidP="00656FA5">
      <w:pPr>
        <w:pStyle w:val="aa"/>
        <w:spacing w:line="360" w:lineRule="auto"/>
        <w:jc w:val="center"/>
        <w:rPr>
          <w:rFonts w:ascii="Times New Roman" w:hAnsi="Times New Roman" w:cs="Times New Roman"/>
          <w:b/>
          <w:sz w:val="28"/>
          <w:szCs w:val="28"/>
        </w:rPr>
      </w:pPr>
      <w:r w:rsidRPr="00362016">
        <w:rPr>
          <w:rFonts w:ascii="Times New Roman" w:hAnsi="Times New Roman" w:cs="Times New Roman"/>
          <w:b/>
          <w:sz w:val="28"/>
          <w:szCs w:val="28"/>
        </w:rPr>
        <w:t>Список использованных источников</w:t>
      </w:r>
    </w:p>
    <w:p w:rsidR="005A050D" w:rsidRPr="00362016" w:rsidRDefault="005A050D" w:rsidP="005A050D">
      <w:pPr>
        <w:pStyle w:val="aa"/>
        <w:spacing w:line="360" w:lineRule="auto"/>
        <w:jc w:val="both"/>
        <w:rPr>
          <w:rFonts w:ascii="Times New Roman" w:hAnsi="Times New Roman" w:cs="Times New Roman"/>
          <w:sz w:val="28"/>
          <w:szCs w:val="28"/>
        </w:rPr>
      </w:pPr>
    </w:p>
    <w:p w:rsidR="00B067E8" w:rsidRPr="00362016" w:rsidRDefault="00B067E8" w:rsidP="00B067E8">
      <w:pPr>
        <w:pStyle w:val="aa"/>
        <w:spacing w:line="360" w:lineRule="auto"/>
        <w:jc w:val="both"/>
        <w:rPr>
          <w:rFonts w:ascii="Times New Roman" w:hAnsi="Times New Roman" w:cs="Times New Roman"/>
          <w:sz w:val="28"/>
          <w:szCs w:val="28"/>
        </w:rPr>
      </w:pPr>
    </w:p>
    <w:p w:rsidR="00C33343" w:rsidRPr="00362016" w:rsidRDefault="00C33343" w:rsidP="00C33343">
      <w:pPr>
        <w:pStyle w:val="aa"/>
        <w:numPr>
          <w:ilvl w:val="0"/>
          <w:numId w:val="12"/>
        </w:numPr>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Онегов А.С., Агальцова Л.Е. Необычные обитатели аквариума. Биология. –2001. – №48.</w:t>
      </w:r>
    </w:p>
    <w:p w:rsidR="00C33343" w:rsidRPr="00362016" w:rsidRDefault="00C33343" w:rsidP="00C33343">
      <w:pPr>
        <w:pStyle w:val="aa"/>
        <w:numPr>
          <w:ilvl w:val="0"/>
          <w:numId w:val="12"/>
        </w:numPr>
        <w:spacing w:line="360" w:lineRule="auto"/>
        <w:jc w:val="both"/>
        <w:rPr>
          <w:rFonts w:ascii="Times New Roman" w:hAnsi="Times New Roman" w:cs="Times New Roman"/>
          <w:sz w:val="28"/>
          <w:szCs w:val="28"/>
        </w:rPr>
      </w:pPr>
      <w:r w:rsidRPr="00362016">
        <w:rPr>
          <w:rFonts w:ascii="Times New Roman" w:hAnsi="Times New Roman" w:cs="Times New Roman"/>
          <w:sz w:val="28"/>
          <w:szCs w:val="28"/>
        </w:rPr>
        <w:t>И.Краснов: Животные без аллергии. Гиганские улитки ахатины</w:t>
      </w:r>
    </w:p>
    <w:p w:rsidR="00C33343" w:rsidRPr="00362016" w:rsidRDefault="00C33343" w:rsidP="00C33343">
      <w:pPr>
        <w:pStyle w:val="aa"/>
        <w:numPr>
          <w:ilvl w:val="0"/>
          <w:numId w:val="12"/>
        </w:numPr>
        <w:spacing w:line="360" w:lineRule="auto"/>
        <w:jc w:val="both"/>
        <w:rPr>
          <w:rFonts w:ascii="Times New Roman" w:hAnsi="Times New Roman" w:cs="Times New Roman"/>
          <w:sz w:val="28"/>
          <w:szCs w:val="28"/>
        </w:rPr>
      </w:pPr>
      <w:hyperlink r:id="rId11" w:history="1">
        <w:r w:rsidRPr="00362016">
          <w:rPr>
            <w:rStyle w:val="a3"/>
            <w:rFonts w:ascii="Times New Roman" w:hAnsi="Times New Roman" w:cs="Times New Roman"/>
            <w:sz w:val="28"/>
            <w:szCs w:val="28"/>
            <w:lang w:val="ru-RU" w:eastAsia="hi-IN" w:bidi="hi-IN"/>
          </w:rPr>
          <w:t>www.rama909.livejournal.com/7525868.html</w:t>
        </w:r>
      </w:hyperlink>
    </w:p>
    <w:p w:rsidR="00C33343" w:rsidRPr="00362016" w:rsidRDefault="00C33343" w:rsidP="00C33343">
      <w:pPr>
        <w:pStyle w:val="aa"/>
        <w:numPr>
          <w:ilvl w:val="0"/>
          <w:numId w:val="12"/>
        </w:numPr>
        <w:spacing w:line="360" w:lineRule="auto"/>
        <w:jc w:val="both"/>
        <w:rPr>
          <w:rFonts w:ascii="Times New Roman" w:hAnsi="Times New Roman" w:cs="Times New Roman"/>
          <w:sz w:val="28"/>
          <w:szCs w:val="28"/>
        </w:rPr>
      </w:pPr>
      <w:hyperlink r:id="rId12" w:history="1">
        <w:r w:rsidRPr="00362016">
          <w:rPr>
            <w:rStyle w:val="a3"/>
            <w:rFonts w:ascii="Times New Roman" w:hAnsi="Times New Roman" w:cs="Times New Roman"/>
            <w:sz w:val="28"/>
            <w:szCs w:val="28"/>
            <w:lang w:val="ru-RU" w:eastAsia="hi-IN" w:bidi="hi-IN"/>
          </w:rPr>
          <w:t>www.wikipedia.org/wiki/Ахатина_гигантская\</w:t>
        </w:r>
      </w:hyperlink>
    </w:p>
    <w:p w:rsidR="00C33343" w:rsidRPr="00362016" w:rsidRDefault="00C33343" w:rsidP="00C33343">
      <w:pPr>
        <w:pStyle w:val="aa"/>
        <w:numPr>
          <w:ilvl w:val="0"/>
          <w:numId w:val="12"/>
        </w:numPr>
        <w:spacing w:line="360" w:lineRule="auto"/>
        <w:jc w:val="both"/>
        <w:rPr>
          <w:rFonts w:ascii="Times New Roman" w:hAnsi="Times New Roman" w:cs="Times New Roman"/>
          <w:sz w:val="28"/>
          <w:szCs w:val="28"/>
        </w:rPr>
      </w:pPr>
      <w:hyperlink r:id="rId13" w:history="1">
        <w:r w:rsidRPr="00362016">
          <w:rPr>
            <w:rStyle w:val="a3"/>
            <w:rFonts w:ascii="Times New Roman" w:hAnsi="Times New Roman" w:cs="Times New Roman"/>
            <w:sz w:val="28"/>
            <w:szCs w:val="28"/>
            <w:lang w:val="ru-RU" w:eastAsia="hi-IN" w:bidi="hi-IN"/>
          </w:rPr>
          <w:t>https://infourok.ru/</w:t>
        </w:r>
      </w:hyperlink>
    </w:p>
    <w:p w:rsidR="00B067E8" w:rsidRPr="00362016" w:rsidRDefault="0003660F" w:rsidP="00C33343">
      <w:pPr>
        <w:pStyle w:val="aa"/>
        <w:numPr>
          <w:ilvl w:val="0"/>
          <w:numId w:val="12"/>
        </w:numPr>
        <w:spacing w:line="360" w:lineRule="auto"/>
        <w:jc w:val="both"/>
        <w:rPr>
          <w:rFonts w:ascii="Times New Roman" w:hAnsi="Times New Roman" w:cs="Times New Roman"/>
          <w:sz w:val="28"/>
          <w:szCs w:val="28"/>
        </w:rPr>
      </w:pPr>
      <w:hyperlink r:id="rId14" w:history="1">
        <w:r w:rsidRPr="00362016">
          <w:rPr>
            <w:rStyle w:val="a3"/>
            <w:rFonts w:ascii="Times New Roman" w:hAnsi="Times New Roman" w:cs="Times New Roman"/>
            <w:sz w:val="28"/>
            <w:szCs w:val="28"/>
            <w:lang w:val="ru-RU" w:eastAsia="hi-IN" w:bidi="hi-IN"/>
          </w:rPr>
          <w:t>http://pitomecdoma.ru/ulitki/axatina/axatina.shtml</w:t>
        </w:r>
      </w:hyperlink>
    </w:p>
    <w:p w:rsidR="0003660F" w:rsidRPr="00362016" w:rsidRDefault="0003660F" w:rsidP="0003660F">
      <w:pPr>
        <w:pStyle w:val="aa"/>
        <w:spacing w:line="360" w:lineRule="auto"/>
        <w:jc w:val="both"/>
        <w:rPr>
          <w:rFonts w:ascii="Times New Roman" w:hAnsi="Times New Roman" w:cs="Times New Roman"/>
          <w:sz w:val="28"/>
          <w:szCs w:val="28"/>
        </w:rPr>
      </w:pPr>
    </w:p>
    <w:p w:rsidR="0003660F" w:rsidRPr="00362016" w:rsidRDefault="0003660F" w:rsidP="0003660F">
      <w:pPr>
        <w:pStyle w:val="aa"/>
        <w:spacing w:line="360" w:lineRule="auto"/>
        <w:jc w:val="both"/>
        <w:rPr>
          <w:rFonts w:ascii="Times New Roman" w:hAnsi="Times New Roman" w:cs="Times New Roman"/>
          <w:sz w:val="28"/>
          <w:szCs w:val="28"/>
        </w:rPr>
      </w:pPr>
    </w:p>
    <w:p w:rsidR="0003660F" w:rsidRPr="00362016" w:rsidRDefault="0003660F" w:rsidP="0003660F">
      <w:pPr>
        <w:pStyle w:val="aa"/>
        <w:spacing w:line="360" w:lineRule="auto"/>
        <w:jc w:val="both"/>
        <w:rPr>
          <w:rFonts w:ascii="Times New Roman" w:hAnsi="Times New Roman" w:cs="Times New Roman"/>
          <w:sz w:val="28"/>
          <w:szCs w:val="28"/>
        </w:rPr>
      </w:pPr>
    </w:p>
    <w:p w:rsidR="0003660F" w:rsidRPr="00362016" w:rsidRDefault="0003660F" w:rsidP="0003660F">
      <w:pPr>
        <w:pStyle w:val="aa"/>
        <w:spacing w:line="360" w:lineRule="auto"/>
        <w:jc w:val="both"/>
        <w:rPr>
          <w:rFonts w:ascii="Times New Roman" w:hAnsi="Times New Roman" w:cs="Times New Roman"/>
          <w:sz w:val="28"/>
          <w:szCs w:val="28"/>
        </w:rPr>
      </w:pPr>
    </w:p>
    <w:p w:rsidR="0003660F" w:rsidRPr="00362016" w:rsidRDefault="0003660F" w:rsidP="0003660F">
      <w:pPr>
        <w:pStyle w:val="aa"/>
        <w:spacing w:line="360" w:lineRule="auto"/>
        <w:jc w:val="both"/>
        <w:rPr>
          <w:rFonts w:ascii="Times New Roman" w:hAnsi="Times New Roman" w:cs="Times New Roman"/>
          <w:sz w:val="28"/>
          <w:szCs w:val="28"/>
        </w:rPr>
      </w:pPr>
    </w:p>
    <w:p w:rsidR="0003660F" w:rsidRPr="00362016" w:rsidRDefault="0003660F" w:rsidP="0003660F">
      <w:pPr>
        <w:pStyle w:val="aa"/>
        <w:spacing w:line="360" w:lineRule="auto"/>
        <w:jc w:val="both"/>
        <w:rPr>
          <w:rFonts w:ascii="Times New Roman" w:hAnsi="Times New Roman" w:cs="Times New Roman"/>
          <w:sz w:val="28"/>
          <w:szCs w:val="28"/>
        </w:rPr>
      </w:pPr>
    </w:p>
    <w:p w:rsidR="0003660F" w:rsidRPr="00362016" w:rsidRDefault="0003660F" w:rsidP="0003660F">
      <w:pPr>
        <w:pStyle w:val="aa"/>
        <w:spacing w:line="360" w:lineRule="auto"/>
        <w:jc w:val="both"/>
        <w:rPr>
          <w:rFonts w:ascii="Times New Roman" w:hAnsi="Times New Roman" w:cs="Times New Roman"/>
          <w:sz w:val="28"/>
          <w:szCs w:val="28"/>
        </w:rPr>
      </w:pPr>
    </w:p>
    <w:p w:rsidR="0003660F" w:rsidRPr="00362016" w:rsidRDefault="0003660F" w:rsidP="0003660F">
      <w:pPr>
        <w:pStyle w:val="aa"/>
        <w:spacing w:line="360" w:lineRule="auto"/>
        <w:jc w:val="both"/>
        <w:rPr>
          <w:rFonts w:ascii="Times New Roman" w:hAnsi="Times New Roman" w:cs="Times New Roman"/>
          <w:sz w:val="28"/>
          <w:szCs w:val="28"/>
        </w:rPr>
      </w:pPr>
    </w:p>
    <w:p w:rsidR="0003660F" w:rsidRPr="00362016" w:rsidRDefault="0003660F" w:rsidP="0003660F">
      <w:pPr>
        <w:pStyle w:val="aa"/>
        <w:spacing w:line="360" w:lineRule="auto"/>
        <w:jc w:val="both"/>
        <w:rPr>
          <w:rFonts w:ascii="Times New Roman" w:hAnsi="Times New Roman" w:cs="Times New Roman"/>
          <w:sz w:val="28"/>
          <w:szCs w:val="28"/>
        </w:rPr>
      </w:pPr>
    </w:p>
    <w:p w:rsidR="0003660F" w:rsidRPr="00362016" w:rsidRDefault="0003660F" w:rsidP="0003660F">
      <w:pPr>
        <w:pStyle w:val="aa"/>
        <w:spacing w:line="360" w:lineRule="auto"/>
        <w:jc w:val="both"/>
        <w:rPr>
          <w:rFonts w:ascii="Times New Roman" w:hAnsi="Times New Roman" w:cs="Times New Roman"/>
          <w:sz w:val="28"/>
          <w:szCs w:val="28"/>
        </w:rPr>
      </w:pPr>
    </w:p>
    <w:p w:rsidR="0003660F" w:rsidRPr="00362016" w:rsidRDefault="0003660F" w:rsidP="0003660F">
      <w:pPr>
        <w:pStyle w:val="aa"/>
        <w:spacing w:line="360" w:lineRule="auto"/>
        <w:jc w:val="both"/>
        <w:rPr>
          <w:rFonts w:ascii="Times New Roman" w:hAnsi="Times New Roman" w:cs="Times New Roman"/>
          <w:sz w:val="28"/>
          <w:szCs w:val="28"/>
        </w:rPr>
      </w:pPr>
    </w:p>
    <w:p w:rsidR="0003660F" w:rsidRPr="00362016" w:rsidRDefault="0003660F" w:rsidP="0003660F">
      <w:pPr>
        <w:pStyle w:val="aa"/>
        <w:spacing w:line="360" w:lineRule="auto"/>
        <w:jc w:val="both"/>
        <w:rPr>
          <w:rFonts w:ascii="Times New Roman" w:hAnsi="Times New Roman" w:cs="Times New Roman"/>
          <w:sz w:val="28"/>
          <w:szCs w:val="28"/>
        </w:rPr>
      </w:pPr>
    </w:p>
    <w:p w:rsidR="0003660F" w:rsidRPr="00362016" w:rsidRDefault="0003660F" w:rsidP="0003660F">
      <w:pPr>
        <w:pStyle w:val="aa"/>
        <w:spacing w:line="360" w:lineRule="auto"/>
        <w:jc w:val="both"/>
        <w:rPr>
          <w:rFonts w:ascii="Times New Roman" w:hAnsi="Times New Roman" w:cs="Times New Roman"/>
          <w:sz w:val="28"/>
          <w:szCs w:val="28"/>
        </w:rPr>
      </w:pPr>
    </w:p>
    <w:p w:rsidR="0003660F" w:rsidRPr="00362016" w:rsidRDefault="0003660F" w:rsidP="0003660F">
      <w:pPr>
        <w:pStyle w:val="aa"/>
        <w:spacing w:line="360" w:lineRule="auto"/>
        <w:jc w:val="both"/>
        <w:rPr>
          <w:rFonts w:ascii="Times New Roman" w:hAnsi="Times New Roman" w:cs="Times New Roman"/>
          <w:sz w:val="28"/>
          <w:szCs w:val="28"/>
        </w:rPr>
      </w:pPr>
    </w:p>
    <w:p w:rsidR="0003660F" w:rsidRPr="00362016" w:rsidRDefault="0003660F" w:rsidP="0003660F">
      <w:pPr>
        <w:pStyle w:val="aa"/>
        <w:spacing w:line="360" w:lineRule="auto"/>
        <w:jc w:val="right"/>
        <w:rPr>
          <w:rFonts w:ascii="Times New Roman" w:hAnsi="Times New Roman" w:cs="Times New Roman"/>
          <w:sz w:val="28"/>
          <w:szCs w:val="28"/>
        </w:rPr>
      </w:pPr>
      <w:r w:rsidRPr="00362016">
        <w:rPr>
          <w:rFonts w:ascii="Times New Roman" w:hAnsi="Times New Roman" w:cs="Times New Roman"/>
          <w:sz w:val="28"/>
          <w:szCs w:val="28"/>
        </w:rPr>
        <w:t>Приложение №1</w:t>
      </w:r>
    </w:p>
    <w:p w:rsidR="0003660F" w:rsidRPr="00362016" w:rsidRDefault="0003660F" w:rsidP="0003660F">
      <w:pPr>
        <w:pStyle w:val="aa"/>
        <w:spacing w:line="360" w:lineRule="auto"/>
        <w:jc w:val="right"/>
        <w:rPr>
          <w:rFonts w:ascii="Times New Roman" w:hAnsi="Times New Roman" w:cs="Times New Roman"/>
          <w:sz w:val="28"/>
          <w:szCs w:val="28"/>
        </w:rPr>
      </w:pPr>
    </w:p>
    <w:p w:rsidR="0003660F" w:rsidRPr="00362016" w:rsidRDefault="008341BA" w:rsidP="0003660F">
      <w:pPr>
        <w:pStyle w:val="aa"/>
        <w:spacing w:line="360" w:lineRule="auto"/>
        <w:jc w:val="right"/>
        <w:rPr>
          <w:rFonts w:ascii="Times New Roman" w:hAnsi="Times New Roman" w:cs="Times New Roman"/>
          <w:sz w:val="28"/>
          <w:szCs w:val="28"/>
        </w:rPr>
      </w:pPr>
      <w:r>
        <w:rPr>
          <w:rFonts w:ascii="Times New Roman" w:hAnsi="Times New Roman" w:cs="Times New Roman"/>
          <w:noProof/>
          <w:sz w:val="28"/>
          <w:szCs w:val="28"/>
          <w:lang w:eastAsia="ru-RU" w:bidi="ar-SA"/>
        </w:rPr>
        <w:drawing>
          <wp:inline distT="0" distB="0" distL="0" distR="0">
            <wp:extent cx="5839460" cy="4380230"/>
            <wp:effectExtent l="0" t="0" r="8890" b="12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5839460" cy="4380230"/>
                    </a:xfrm>
                    <a:prstGeom prst="rect">
                      <a:avLst/>
                    </a:prstGeom>
                    <a:noFill/>
                  </pic:spPr>
                </pic:pic>
              </a:graphicData>
            </a:graphic>
          </wp:inline>
        </w:drawing>
      </w:r>
    </w:p>
    <w:p w:rsidR="0003660F" w:rsidRPr="00362016" w:rsidRDefault="0003660F" w:rsidP="0003660F">
      <w:pPr>
        <w:pStyle w:val="aa"/>
        <w:spacing w:line="360" w:lineRule="auto"/>
        <w:jc w:val="right"/>
        <w:rPr>
          <w:rFonts w:ascii="Times New Roman" w:hAnsi="Times New Roman" w:cs="Times New Roman"/>
          <w:sz w:val="28"/>
          <w:szCs w:val="28"/>
        </w:rPr>
      </w:pPr>
    </w:p>
    <w:p w:rsidR="0003660F" w:rsidRPr="00362016" w:rsidRDefault="008341BA" w:rsidP="0003660F">
      <w:pPr>
        <w:pStyle w:val="aa"/>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bidi="ar-SA"/>
        </w:rPr>
        <w:lastRenderedPageBreak/>
        <w:drawing>
          <wp:inline distT="0" distB="0" distL="0" distR="0">
            <wp:extent cx="4572635" cy="3429635"/>
            <wp:effectExtent l="0" t="0" r="0" b="0"/>
            <wp:docPr id="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4572635" cy="3429635"/>
                    </a:xfrm>
                    <a:prstGeom prst="rect">
                      <a:avLst/>
                    </a:prstGeom>
                    <a:noFill/>
                  </pic:spPr>
                </pic:pic>
              </a:graphicData>
            </a:graphic>
          </wp:inline>
        </w:drawing>
      </w:r>
    </w:p>
    <w:p w:rsidR="0003660F" w:rsidRPr="00362016" w:rsidRDefault="0003660F" w:rsidP="0003660F">
      <w:pPr>
        <w:pStyle w:val="aa"/>
        <w:spacing w:line="360" w:lineRule="auto"/>
        <w:jc w:val="right"/>
        <w:rPr>
          <w:rFonts w:ascii="Times New Roman" w:hAnsi="Times New Roman" w:cs="Times New Roman"/>
          <w:sz w:val="28"/>
          <w:szCs w:val="28"/>
        </w:rPr>
      </w:pPr>
      <w:r w:rsidRPr="00362016">
        <w:rPr>
          <w:rFonts w:ascii="Times New Roman" w:hAnsi="Times New Roman" w:cs="Times New Roman"/>
          <w:sz w:val="28"/>
          <w:szCs w:val="28"/>
        </w:rPr>
        <w:t>Приложение №2</w:t>
      </w:r>
    </w:p>
    <w:p w:rsidR="0003660F" w:rsidRPr="00362016" w:rsidRDefault="0003660F" w:rsidP="0003660F">
      <w:pPr>
        <w:pStyle w:val="aa"/>
        <w:spacing w:line="360" w:lineRule="auto"/>
        <w:jc w:val="center"/>
        <w:rPr>
          <w:rFonts w:ascii="Times New Roman" w:hAnsi="Times New Roman" w:cs="Times New Roman"/>
          <w:b/>
          <w:sz w:val="28"/>
          <w:szCs w:val="28"/>
        </w:rPr>
      </w:pPr>
      <w:r w:rsidRPr="00362016">
        <w:rPr>
          <w:rFonts w:ascii="Times New Roman" w:hAnsi="Times New Roman" w:cs="Times New Roman"/>
          <w:b/>
          <w:sz w:val="28"/>
          <w:szCs w:val="28"/>
        </w:rPr>
        <w:t>Питание улитки ахатина: овощи и фрукты</w:t>
      </w:r>
    </w:p>
    <w:p w:rsidR="0003660F" w:rsidRPr="00362016" w:rsidRDefault="008341BA" w:rsidP="0003660F">
      <w:pPr>
        <w:pStyle w:val="aa"/>
        <w:spacing w:line="360" w:lineRule="auto"/>
        <w:jc w:val="both"/>
        <w:rPr>
          <w:rFonts w:ascii="Times New Roman" w:hAnsi="Times New Roman" w:cs="Times New Roman"/>
          <w:noProof/>
          <w:sz w:val="28"/>
          <w:szCs w:val="28"/>
          <w:lang w:eastAsia="ru-RU" w:bidi="ar-SA"/>
        </w:rPr>
      </w:pPr>
      <w:r>
        <w:rPr>
          <w:rFonts w:ascii="Times New Roman" w:hAnsi="Times New Roman" w:cs="Times New Roman"/>
          <w:noProof/>
          <w:sz w:val="28"/>
          <w:szCs w:val="28"/>
          <w:lang w:eastAsia="ru-RU" w:bidi="ar-SA"/>
        </w:rPr>
        <w:drawing>
          <wp:inline distT="0" distB="0" distL="0" distR="0">
            <wp:extent cx="2667000" cy="1990725"/>
            <wp:effectExtent l="0" t="0" r="0" b="9525"/>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2667000" cy="1990725"/>
                    </a:xfrm>
                    <a:prstGeom prst="rect">
                      <a:avLst/>
                    </a:prstGeom>
                    <a:noFill/>
                    <a:ln>
                      <a:noFill/>
                    </a:ln>
                    <a:effectLst/>
                  </pic:spPr>
                </pic:pic>
              </a:graphicData>
            </a:graphic>
          </wp:inline>
        </w:drawing>
      </w:r>
      <w:r>
        <w:rPr>
          <w:rFonts w:ascii="Times New Roman" w:hAnsi="Times New Roman" w:cs="Times New Roman"/>
          <w:noProof/>
          <w:sz w:val="28"/>
          <w:szCs w:val="28"/>
          <w:lang w:eastAsia="ru-RU" w:bidi="ar-SA"/>
        </w:rPr>
        <w:drawing>
          <wp:inline distT="0" distB="0" distL="0" distR="0">
            <wp:extent cx="1143000" cy="1990725"/>
            <wp:effectExtent l="0" t="0" r="0" b="9525"/>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1143000" cy="1990725"/>
                    </a:xfrm>
                    <a:prstGeom prst="rect">
                      <a:avLst/>
                    </a:prstGeom>
                    <a:noFill/>
                    <a:ln>
                      <a:noFill/>
                    </a:ln>
                    <a:effectLst/>
                  </pic:spPr>
                </pic:pic>
              </a:graphicData>
            </a:graphic>
          </wp:inline>
        </w:drawing>
      </w:r>
      <w:r>
        <w:rPr>
          <w:rFonts w:ascii="Times New Roman" w:hAnsi="Times New Roman" w:cs="Times New Roman"/>
          <w:noProof/>
          <w:sz w:val="28"/>
          <w:szCs w:val="28"/>
          <w:lang w:eastAsia="ru-RU" w:bidi="ar-SA"/>
        </w:rPr>
        <w:drawing>
          <wp:inline distT="0" distB="0" distL="0" distR="0">
            <wp:extent cx="2676525" cy="1790700"/>
            <wp:effectExtent l="0" t="0" r="9525" b="0"/>
            <wp:docPr id="8" name="Picture 6" descr="Описание: http://cdn01.ru/files/users/images/0d/2f/0d2f5c9ac8d0e6e8fa6bcd5dcc0bb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Описание: http://cdn01.ru/files/users/images/0d/2f/0d2f5c9ac8d0e6e8fa6bcd5dcc0bb218.jpg"/>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676525" cy="1790700"/>
                    </a:xfrm>
                    <a:prstGeom prst="rect">
                      <a:avLst/>
                    </a:prstGeom>
                    <a:noFill/>
                    <a:ln>
                      <a:noFill/>
                    </a:ln>
                  </pic:spPr>
                </pic:pic>
              </a:graphicData>
            </a:graphic>
          </wp:inline>
        </w:drawing>
      </w:r>
      <w:r w:rsidR="0003660F" w:rsidRPr="00362016">
        <w:rPr>
          <w:rFonts w:ascii="Times New Roman" w:hAnsi="Times New Roman" w:cs="Times New Roman"/>
          <w:noProof/>
          <w:sz w:val="28"/>
          <w:szCs w:val="28"/>
          <w:lang w:eastAsia="ru-RU" w:bidi="ar-SA"/>
        </w:rPr>
        <w:t xml:space="preserve">  </w:t>
      </w:r>
      <w:r>
        <w:rPr>
          <w:rFonts w:ascii="Times New Roman" w:hAnsi="Times New Roman" w:cs="Times New Roman"/>
          <w:noProof/>
          <w:sz w:val="28"/>
          <w:szCs w:val="28"/>
          <w:lang w:eastAsia="ru-RU" w:bidi="ar-SA"/>
        </w:rPr>
        <w:drawing>
          <wp:inline distT="0" distB="0" distL="0" distR="0">
            <wp:extent cx="2590800" cy="2076450"/>
            <wp:effectExtent l="0" t="0" r="0"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590800" cy="2076450"/>
                    </a:xfrm>
                    <a:prstGeom prst="rect">
                      <a:avLst/>
                    </a:prstGeom>
                    <a:noFill/>
                    <a:ln>
                      <a:noFill/>
                    </a:ln>
                    <a:effectLst/>
                  </pic:spPr>
                </pic:pic>
              </a:graphicData>
            </a:graphic>
          </wp:inline>
        </w:drawing>
      </w:r>
    </w:p>
    <w:p w:rsidR="0003660F" w:rsidRPr="00362016" w:rsidRDefault="008341BA" w:rsidP="0003660F">
      <w:pPr>
        <w:pStyle w:val="aa"/>
        <w:spacing w:line="360" w:lineRule="auto"/>
        <w:jc w:val="both"/>
        <w:rPr>
          <w:rFonts w:ascii="Times New Roman" w:hAnsi="Times New Roman" w:cs="Times New Roman"/>
          <w:noProof/>
          <w:sz w:val="28"/>
          <w:szCs w:val="28"/>
          <w:lang w:eastAsia="ru-RU" w:bidi="ar-SA"/>
        </w:rPr>
      </w:pPr>
      <w:r>
        <w:rPr>
          <w:rFonts w:ascii="Times New Roman" w:hAnsi="Times New Roman" w:cs="Times New Roman"/>
          <w:noProof/>
          <w:sz w:val="28"/>
          <w:szCs w:val="28"/>
          <w:lang w:eastAsia="ru-RU" w:bidi="ar-SA"/>
        </w:rPr>
        <w:lastRenderedPageBreak/>
        <w:drawing>
          <wp:inline distT="0" distB="0" distL="0" distR="0">
            <wp:extent cx="4067175" cy="2867025"/>
            <wp:effectExtent l="0" t="0" r="9525" b="9525"/>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4067175" cy="2867025"/>
                    </a:xfrm>
                    <a:prstGeom prst="rect">
                      <a:avLst/>
                    </a:prstGeom>
                    <a:noFill/>
                    <a:ln>
                      <a:noFill/>
                    </a:ln>
                    <a:effectLst/>
                  </pic:spPr>
                </pic:pic>
              </a:graphicData>
            </a:graphic>
          </wp:inline>
        </w:drawing>
      </w:r>
    </w:p>
    <w:p w:rsidR="0003660F" w:rsidRPr="00362016" w:rsidRDefault="0003660F" w:rsidP="0003660F">
      <w:pPr>
        <w:pStyle w:val="aa"/>
        <w:spacing w:line="360" w:lineRule="auto"/>
        <w:jc w:val="both"/>
        <w:rPr>
          <w:rFonts w:ascii="Times New Roman" w:hAnsi="Times New Roman" w:cs="Times New Roman"/>
          <w:noProof/>
          <w:sz w:val="28"/>
          <w:szCs w:val="28"/>
          <w:lang w:eastAsia="ru-RU" w:bidi="ar-SA"/>
        </w:rPr>
      </w:pPr>
    </w:p>
    <w:p w:rsidR="0003660F" w:rsidRPr="00362016" w:rsidRDefault="0003660F" w:rsidP="0003660F">
      <w:pPr>
        <w:pStyle w:val="aa"/>
        <w:spacing w:line="360" w:lineRule="auto"/>
        <w:jc w:val="both"/>
        <w:rPr>
          <w:rFonts w:ascii="Times New Roman" w:hAnsi="Times New Roman" w:cs="Times New Roman"/>
          <w:noProof/>
          <w:sz w:val="28"/>
          <w:szCs w:val="28"/>
          <w:lang w:eastAsia="ru-RU" w:bidi="ar-SA"/>
        </w:rPr>
      </w:pPr>
    </w:p>
    <w:p w:rsidR="00362016" w:rsidRPr="00362016" w:rsidRDefault="00362016" w:rsidP="0003660F">
      <w:pPr>
        <w:pStyle w:val="aa"/>
        <w:spacing w:line="360" w:lineRule="auto"/>
        <w:jc w:val="both"/>
        <w:rPr>
          <w:rFonts w:ascii="Times New Roman" w:hAnsi="Times New Roman" w:cs="Times New Roman"/>
          <w:noProof/>
          <w:sz w:val="28"/>
          <w:szCs w:val="28"/>
          <w:lang w:val="en-US" w:eastAsia="ru-RU" w:bidi="ar-SA"/>
        </w:rPr>
      </w:pPr>
    </w:p>
    <w:p w:rsidR="0003660F" w:rsidRPr="00362016" w:rsidRDefault="0003660F" w:rsidP="0003660F">
      <w:pPr>
        <w:pStyle w:val="aa"/>
        <w:spacing w:line="360" w:lineRule="auto"/>
        <w:jc w:val="right"/>
        <w:rPr>
          <w:rFonts w:ascii="Times New Roman" w:hAnsi="Times New Roman" w:cs="Times New Roman"/>
          <w:noProof/>
          <w:sz w:val="28"/>
          <w:szCs w:val="28"/>
          <w:lang w:eastAsia="ru-RU" w:bidi="ar-SA"/>
        </w:rPr>
      </w:pPr>
      <w:r w:rsidRPr="00362016">
        <w:rPr>
          <w:rFonts w:ascii="Times New Roman" w:hAnsi="Times New Roman" w:cs="Times New Roman"/>
          <w:noProof/>
          <w:sz w:val="28"/>
          <w:szCs w:val="28"/>
          <w:lang w:eastAsia="ru-RU" w:bidi="ar-SA"/>
        </w:rPr>
        <w:t>Приложение №3</w:t>
      </w:r>
    </w:p>
    <w:p w:rsidR="0003660F" w:rsidRPr="00362016" w:rsidRDefault="0003660F" w:rsidP="0003660F">
      <w:pPr>
        <w:pStyle w:val="aa"/>
        <w:spacing w:line="360" w:lineRule="auto"/>
        <w:jc w:val="right"/>
        <w:rPr>
          <w:rFonts w:ascii="Times New Roman" w:hAnsi="Times New Roman" w:cs="Times New Roman"/>
          <w:noProof/>
          <w:sz w:val="28"/>
          <w:szCs w:val="28"/>
          <w:lang w:eastAsia="ru-RU" w:bidi="ar-SA"/>
        </w:rPr>
      </w:pPr>
    </w:p>
    <w:p w:rsidR="0003660F" w:rsidRPr="00362016" w:rsidRDefault="008341BA" w:rsidP="0003660F">
      <w:pPr>
        <w:pStyle w:val="aa"/>
        <w:spacing w:line="360" w:lineRule="auto"/>
        <w:jc w:val="center"/>
        <w:rPr>
          <w:rFonts w:ascii="Times New Roman" w:hAnsi="Times New Roman" w:cs="Times New Roman"/>
          <w:noProof/>
          <w:sz w:val="28"/>
          <w:szCs w:val="28"/>
          <w:lang w:eastAsia="ru-RU" w:bidi="ar-SA"/>
        </w:rPr>
      </w:pPr>
      <w:r>
        <w:rPr>
          <w:rFonts w:ascii="Times New Roman" w:hAnsi="Times New Roman" w:cs="Times New Roman"/>
          <w:noProof/>
          <w:sz w:val="28"/>
          <w:szCs w:val="28"/>
          <w:lang w:eastAsia="ru-RU" w:bidi="ar-SA"/>
        </w:rPr>
        <w:drawing>
          <wp:inline distT="0" distB="0" distL="0" distR="0">
            <wp:extent cx="6153150" cy="3562350"/>
            <wp:effectExtent l="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6153150" cy="3562350"/>
                    </a:xfrm>
                    <a:prstGeom prst="rect">
                      <a:avLst/>
                    </a:prstGeom>
                    <a:noFill/>
                    <a:ln>
                      <a:noFill/>
                    </a:ln>
                  </pic:spPr>
                </pic:pic>
              </a:graphicData>
            </a:graphic>
          </wp:inline>
        </w:drawing>
      </w:r>
    </w:p>
    <w:p w:rsidR="0003660F" w:rsidRPr="00362016" w:rsidRDefault="008341BA" w:rsidP="0003660F">
      <w:pPr>
        <w:pStyle w:val="aa"/>
        <w:spacing w:line="360" w:lineRule="auto"/>
        <w:jc w:val="center"/>
        <w:rPr>
          <w:rFonts w:ascii="Times New Roman" w:hAnsi="Times New Roman" w:cs="Times New Roman"/>
          <w:noProof/>
          <w:sz w:val="28"/>
          <w:szCs w:val="28"/>
          <w:lang w:eastAsia="ru-RU" w:bidi="ar-SA"/>
        </w:rPr>
      </w:pPr>
      <w:r>
        <w:rPr>
          <w:rFonts w:ascii="Times New Roman" w:hAnsi="Times New Roman" w:cs="Times New Roman"/>
          <w:noProof/>
          <w:sz w:val="28"/>
          <w:szCs w:val="28"/>
          <w:lang w:eastAsia="ru-RU" w:bidi="ar-SA"/>
        </w:rPr>
        <w:lastRenderedPageBreak/>
        <w:drawing>
          <wp:inline distT="0" distB="0" distL="0" distR="0">
            <wp:extent cx="5934075" cy="3952875"/>
            <wp:effectExtent l="0" t="0" r="9525" b="9525"/>
            <wp:docPr id="12" name="Рисунок 1" descr="Описание: http://www.teleport2001.ru/files/teleport/images/2015/01/13/s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www.teleport2001.ru/files/teleport/images/2015/01/13/sol.jpg"/>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5934075" cy="3952875"/>
                    </a:xfrm>
                    <a:prstGeom prst="rect">
                      <a:avLst/>
                    </a:prstGeom>
                    <a:noFill/>
                    <a:ln>
                      <a:noFill/>
                    </a:ln>
                  </pic:spPr>
                </pic:pic>
              </a:graphicData>
            </a:graphic>
          </wp:inline>
        </w:drawing>
      </w:r>
    </w:p>
    <w:p w:rsidR="0003660F" w:rsidRPr="00362016" w:rsidRDefault="0003660F" w:rsidP="0003660F">
      <w:pPr>
        <w:pStyle w:val="aa"/>
        <w:spacing w:line="360" w:lineRule="auto"/>
        <w:jc w:val="center"/>
        <w:rPr>
          <w:rFonts w:ascii="Times New Roman" w:hAnsi="Times New Roman" w:cs="Times New Roman"/>
          <w:noProof/>
          <w:sz w:val="28"/>
          <w:szCs w:val="28"/>
          <w:lang w:eastAsia="ru-RU" w:bidi="ar-SA"/>
        </w:rPr>
      </w:pPr>
    </w:p>
    <w:p w:rsidR="0003660F" w:rsidRPr="00362016" w:rsidRDefault="002A39F3" w:rsidP="002A39F3">
      <w:pPr>
        <w:pStyle w:val="aa"/>
        <w:spacing w:line="360" w:lineRule="auto"/>
        <w:jc w:val="right"/>
        <w:rPr>
          <w:rFonts w:ascii="Times New Roman" w:hAnsi="Times New Roman" w:cs="Times New Roman"/>
          <w:noProof/>
          <w:sz w:val="28"/>
          <w:szCs w:val="28"/>
          <w:lang w:eastAsia="ru-RU" w:bidi="ar-SA"/>
        </w:rPr>
      </w:pPr>
      <w:r w:rsidRPr="00362016">
        <w:rPr>
          <w:rFonts w:ascii="Times New Roman" w:hAnsi="Times New Roman" w:cs="Times New Roman"/>
          <w:noProof/>
          <w:sz w:val="28"/>
          <w:szCs w:val="28"/>
          <w:lang w:eastAsia="ru-RU" w:bidi="ar-SA"/>
        </w:rPr>
        <w:t>Приложение №4</w:t>
      </w:r>
    </w:p>
    <w:p w:rsidR="0003660F" w:rsidRPr="00362016" w:rsidRDefault="002A39F3" w:rsidP="002A39F3">
      <w:pPr>
        <w:pStyle w:val="aa"/>
        <w:spacing w:line="360" w:lineRule="auto"/>
        <w:jc w:val="center"/>
        <w:rPr>
          <w:rFonts w:ascii="Times New Roman" w:hAnsi="Times New Roman" w:cs="Times New Roman"/>
          <w:b/>
          <w:noProof/>
          <w:sz w:val="28"/>
          <w:szCs w:val="28"/>
          <w:lang w:eastAsia="ru-RU" w:bidi="ar-SA"/>
        </w:rPr>
      </w:pPr>
      <w:r w:rsidRPr="00362016">
        <w:rPr>
          <w:rFonts w:ascii="Times New Roman" w:hAnsi="Times New Roman" w:cs="Times New Roman"/>
          <w:b/>
          <w:noProof/>
          <w:sz w:val="28"/>
          <w:szCs w:val="28"/>
          <w:lang w:eastAsia="ru-RU" w:bidi="ar-SA"/>
        </w:rPr>
        <w:t>Эксперимент по питанию улиток</w:t>
      </w:r>
    </w:p>
    <w:p w:rsidR="0003660F" w:rsidRPr="00362016" w:rsidRDefault="0003660F" w:rsidP="0003660F">
      <w:pPr>
        <w:pStyle w:val="aa"/>
        <w:spacing w:line="360" w:lineRule="auto"/>
        <w:jc w:val="right"/>
        <w:rPr>
          <w:rFonts w:ascii="Times New Roman" w:hAnsi="Times New Roman" w:cs="Times New Roman"/>
          <w:noProof/>
          <w:sz w:val="28"/>
          <w:szCs w:val="28"/>
          <w:lang w:eastAsia="ru-RU" w:bidi="ar-SA"/>
        </w:rPr>
      </w:pPr>
    </w:p>
    <w:p w:rsidR="0003660F" w:rsidRPr="00362016" w:rsidRDefault="008341BA" w:rsidP="002A39F3">
      <w:pPr>
        <w:pStyle w:val="aa"/>
        <w:spacing w:line="360" w:lineRule="auto"/>
        <w:jc w:val="center"/>
        <w:rPr>
          <w:rFonts w:ascii="Times New Roman" w:hAnsi="Times New Roman" w:cs="Times New Roman"/>
          <w:noProof/>
          <w:sz w:val="28"/>
          <w:szCs w:val="28"/>
          <w:lang w:eastAsia="ru-RU" w:bidi="ar-SA"/>
        </w:rPr>
      </w:pPr>
      <w:r>
        <w:rPr>
          <w:rFonts w:ascii="Times New Roman" w:hAnsi="Times New Roman" w:cs="Times New Roman"/>
          <w:noProof/>
          <w:sz w:val="28"/>
          <w:szCs w:val="28"/>
          <w:lang w:eastAsia="ru-RU" w:bidi="ar-SA"/>
        </w:rPr>
        <w:drawing>
          <wp:inline distT="0" distB="0" distL="0" distR="0">
            <wp:extent cx="4286250" cy="3133725"/>
            <wp:effectExtent l="0" t="0" r="0" b="9525"/>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rot="10800000">
                      <a:off x="0" y="0"/>
                      <a:ext cx="4286250" cy="3133725"/>
                    </a:xfrm>
                    <a:prstGeom prst="rect">
                      <a:avLst/>
                    </a:prstGeom>
                    <a:noFill/>
                    <a:ln>
                      <a:noFill/>
                    </a:ln>
                    <a:effectLst/>
                  </pic:spPr>
                </pic:pic>
              </a:graphicData>
            </a:graphic>
          </wp:inline>
        </w:drawing>
      </w:r>
    </w:p>
    <w:p w:rsidR="002A39F3" w:rsidRPr="00362016" w:rsidRDefault="008341BA" w:rsidP="002A39F3">
      <w:pPr>
        <w:pStyle w:val="aa"/>
        <w:spacing w:line="360" w:lineRule="auto"/>
        <w:jc w:val="center"/>
        <w:rPr>
          <w:rFonts w:ascii="Times New Roman" w:hAnsi="Times New Roman" w:cs="Times New Roman"/>
          <w:noProof/>
          <w:sz w:val="28"/>
          <w:szCs w:val="28"/>
          <w:lang w:eastAsia="ru-RU" w:bidi="ar-SA"/>
        </w:rPr>
      </w:pPr>
      <w:r>
        <w:rPr>
          <w:rFonts w:ascii="Times New Roman" w:hAnsi="Times New Roman" w:cs="Times New Roman"/>
          <w:noProof/>
          <w:sz w:val="28"/>
          <w:szCs w:val="28"/>
          <w:lang w:eastAsia="ru-RU" w:bidi="ar-SA"/>
        </w:rPr>
        <w:lastRenderedPageBreak/>
        <w:drawing>
          <wp:inline distT="0" distB="0" distL="0" distR="0">
            <wp:extent cx="2409825" cy="3228975"/>
            <wp:effectExtent l="9525" t="0" r="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rot="-5400000">
                      <a:off x="0" y="0"/>
                      <a:ext cx="2409825" cy="3228975"/>
                    </a:xfrm>
                    <a:prstGeom prst="rect">
                      <a:avLst/>
                    </a:prstGeom>
                    <a:noFill/>
                    <a:ln>
                      <a:noFill/>
                    </a:ln>
                    <a:effectLst/>
                  </pic:spPr>
                </pic:pic>
              </a:graphicData>
            </a:graphic>
          </wp:inline>
        </w:drawing>
      </w:r>
    </w:p>
    <w:p w:rsidR="002A39F3" w:rsidRPr="00362016" w:rsidRDefault="008341BA" w:rsidP="002A39F3">
      <w:pPr>
        <w:pStyle w:val="aa"/>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bidi="ar-SA"/>
        </w:rPr>
        <w:drawing>
          <wp:inline distT="0" distB="0" distL="0" distR="0">
            <wp:extent cx="3067050" cy="2295525"/>
            <wp:effectExtent l="0" t="0" r="0" b="9525"/>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3067050" cy="2295525"/>
                    </a:xfrm>
                    <a:prstGeom prst="rect">
                      <a:avLst/>
                    </a:prstGeom>
                    <a:noFill/>
                    <a:ln>
                      <a:noFill/>
                    </a:ln>
                    <a:effectLst/>
                  </pic:spPr>
                </pic:pic>
              </a:graphicData>
            </a:graphic>
          </wp:inline>
        </w:drawing>
      </w:r>
    </w:p>
    <w:p w:rsidR="002A39F3" w:rsidRPr="00362016" w:rsidRDefault="002A39F3" w:rsidP="002A39F3">
      <w:pPr>
        <w:pStyle w:val="aa"/>
        <w:spacing w:line="360" w:lineRule="auto"/>
        <w:jc w:val="right"/>
        <w:rPr>
          <w:rFonts w:ascii="Times New Roman" w:hAnsi="Times New Roman" w:cs="Times New Roman"/>
          <w:sz w:val="28"/>
          <w:szCs w:val="28"/>
        </w:rPr>
      </w:pPr>
      <w:r w:rsidRPr="00362016">
        <w:rPr>
          <w:rFonts w:ascii="Times New Roman" w:hAnsi="Times New Roman" w:cs="Times New Roman"/>
          <w:sz w:val="28"/>
          <w:szCs w:val="28"/>
        </w:rPr>
        <w:t>Приложение №5</w:t>
      </w:r>
    </w:p>
    <w:p w:rsidR="002A39F3" w:rsidRPr="00362016" w:rsidRDefault="002A39F3" w:rsidP="002A39F3">
      <w:pPr>
        <w:pStyle w:val="aa"/>
        <w:spacing w:line="360" w:lineRule="auto"/>
        <w:jc w:val="center"/>
        <w:rPr>
          <w:rFonts w:ascii="Times New Roman" w:hAnsi="Times New Roman" w:cs="Times New Roman"/>
          <w:b/>
          <w:sz w:val="28"/>
          <w:szCs w:val="28"/>
        </w:rPr>
      </w:pPr>
      <w:r w:rsidRPr="00362016">
        <w:rPr>
          <w:rFonts w:ascii="Times New Roman" w:hAnsi="Times New Roman" w:cs="Times New Roman"/>
          <w:b/>
          <w:sz w:val="28"/>
          <w:szCs w:val="28"/>
        </w:rPr>
        <w:t>Дрессировка улиток</w:t>
      </w:r>
    </w:p>
    <w:p w:rsidR="002A39F3" w:rsidRPr="00362016" w:rsidRDefault="008341BA" w:rsidP="002A39F3">
      <w:pPr>
        <w:pStyle w:val="aa"/>
        <w:spacing w:line="360" w:lineRule="auto"/>
        <w:rPr>
          <w:rFonts w:ascii="Times New Roman" w:hAnsi="Times New Roman" w:cs="Times New Roman"/>
          <w:noProof/>
          <w:sz w:val="28"/>
          <w:szCs w:val="28"/>
          <w:lang w:eastAsia="ru-RU" w:bidi="ar-SA"/>
        </w:rPr>
      </w:pPr>
      <w:r>
        <w:rPr>
          <w:rFonts w:ascii="Times New Roman" w:hAnsi="Times New Roman" w:cs="Times New Roman"/>
          <w:noProof/>
          <w:sz w:val="28"/>
          <w:szCs w:val="28"/>
          <w:lang w:eastAsia="ru-RU" w:bidi="ar-SA"/>
        </w:rPr>
        <w:drawing>
          <wp:inline distT="0" distB="0" distL="0" distR="0">
            <wp:extent cx="1695450" cy="2257425"/>
            <wp:effectExtent l="0" t="0" r="0" b="9525"/>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1695450" cy="2257425"/>
                    </a:xfrm>
                    <a:prstGeom prst="rect">
                      <a:avLst/>
                    </a:prstGeom>
                    <a:noFill/>
                    <a:ln>
                      <a:noFill/>
                    </a:ln>
                    <a:effectLst/>
                  </pic:spPr>
                </pic:pic>
              </a:graphicData>
            </a:graphic>
          </wp:inline>
        </w:drawing>
      </w:r>
      <w:r w:rsidR="002A39F3" w:rsidRPr="00362016">
        <w:rPr>
          <w:rFonts w:ascii="Times New Roman" w:hAnsi="Times New Roman" w:cs="Times New Roman"/>
          <w:noProof/>
          <w:sz w:val="28"/>
          <w:szCs w:val="28"/>
          <w:lang w:eastAsia="ru-RU" w:bidi="ar-SA"/>
        </w:rPr>
        <w:t xml:space="preserve">  </w:t>
      </w:r>
      <w:r>
        <w:rPr>
          <w:rFonts w:ascii="Times New Roman" w:hAnsi="Times New Roman" w:cs="Times New Roman"/>
          <w:noProof/>
          <w:sz w:val="28"/>
          <w:szCs w:val="28"/>
          <w:lang w:eastAsia="ru-RU" w:bidi="ar-SA"/>
        </w:rPr>
        <w:drawing>
          <wp:inline distT="0" distB="0" distL="0" distR="0">
            <wp:extent cx="3322955" cy="2496820"/>
            <wp:effectExtent l="0" t="0" r="0" b="0"/>
            <wp:docPr id="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3322955" cy="2496820"/>
                    </a:xfrm>
                    <a:prstGeom prst="rect">
                      <a:avLst/>
                    </a:prstGeom>
                    <a:noFill/>
                  </pic:spPr>
                </pic:pic>
              </a:graphicData>
            </a:graphic>
          </wp:inline>
        </w:drawing>
      </w:r>
    </w:p>
    <w:p w:rsidR="002A39F3" w:rsidRPr="00362016" w:rsidRDefault="002A39F3" w:rsidP="002A39F3">
      <w:pPr>
        <w:pStyle w:val="aa"/>
        <w:spacing w:line="360" w:lineRule="auto"/>
        <w:rPr>
          <w:rFonts w:ascii="Times New Roman" w:hAnsi="Times New Roman" w:cs="Times New Roman"/>
          <w:noProof/>
          <w:sz w:val="28"/>
          <w:szCs w:val="28"/>
          <w:lang w:eastAsia="ru-RU" w:bidi="ar-SA"/>
        </w:rPr>
      </w:pPr>
    </w:p>
    <w:p w:rsidR="002A39F3" w:rsidRPr="00362016" w:rsidRDefault="008341BA" w:rsidP="002A39F3">
      <w:pPr>
        <w:pStyle w:val="aa"/>
        <w:spacing w:line="360" w:lineRule="auto"/>
        <w:rPr>
          <w:rFonts w:ascii="Times New Roman" w:hAnsi="Times New Roman" w:cs="Times New Roman"/>
          <w:sz w:val="28"/>
          <w:szCs w:val="28"/>
        </w:rPr>
      </w:pPr>
      <w:r>
        <w:rPr>
          <w:rFonts w:ascii="Times New Roman" w:hAnsi="Times New Roman" w:cs="Times New Roman"/>
          <w:noProof/>
          <w:sz w:val="28"/>
          <w:szCs w:val="28"/>
          <w:lang w:eastAsia="ru-RU" w:bidi="ar-SA"/>
        </w:rPr>
        <w:lastRenderedPageBreak/>
        <w:drawing>
          <wp:inline distT="0" distB="0" distL="0" distR="0">
            <wp:extent cx="2343150" cy="3133725"/>
            <wp:effectExtent l="0" t="0" r="0" b="9525"/>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2343150" cy="3133725"/>
                    </a:xfrm>
                    <a:prstGeom prst="rect">
                      <a:avLst/>
                    </a:prstGeom>
                    <a:noFill/>
                    <a:ln>
                      <a:noFill/>
                    </a:ln>
                    <a:effectLst/>
                  </pic:spPr>
                </pic:pic>
              </a:graphicData>
            </a:graphic>
          </wp:inline>
        </w:drawing>
      </w:r>
      <w:r w:rsidR="002A39F3" w:rsidRPr="00362016">
        <w:rPr>
          <w:rFonts w:ascii="Times New Roman" w:hAnsi="Times New Roman" w:cs="Times New Roman"/>
          <w:noProof/>
          <w:sz w:val="28"/>
          <w:szCs w:val="28"/>
          <w:lang w:eastAsia="ru-RU" w:bidi="ar-SA"/>
        </w:rPr>
        <w:t xml:space="preserve">  </w:t>
      </w:r>
      <w:bookmarkStart w:id="0" w:name="_GoBack"/>
      <w:r>
        <w:rPr>
          <w:rFonts w:ascii="Times New Roman" w:hAnsi="Times New Roman" w:cs="Times New Roman"/>
          <w:noProof/>
          <w:sz w:val="28"/>
          <w:szCs w:val="28"/>
          <w:lang w:eastAsia="ru-RU" w:bidi="ar-SA"/>
        </w:rPr>
        <w:drawing>
          <wp:inline distT="0" distB="0" distL="0" distR="0">
            <wp:extent cx="3181350" cy="4248150"/>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a:off x="0" y="0"/>
                      <a:ext cx="3181350" cy="4248150"/>
                    </a:xfrm>
                    <a:prstGeom prst="rect">
                      <a:avLst/>
                    </a:prstGeom>
                    <a:noFill/>
                    <a:ln>
                      <a:noFill/>
                    </a:ln>
                    <a:effectLst/>
                  </pic:spPr>
                </pic:pic>
              </a:graphicData>
            </a:graphic>
          </wp:inline>
        </w:drawing>
      </w:r>
      <w:bookmarkEnd w:id="0"/>
    </w:p>
    <w:p w:rsidR="002A39F3" w:rsidRPr="00362016" w:rsidRDefault="002A39F3" w:rsidP="002A39F3">
      <w:pPr>
        <w:pStyle w:val="aa"/>
        <w:spacing w:line="360" w:lineRule="auto"/>
        <w:jc w:val="right"/>
        <w:rPr>
          <w:rFonts w:ascii="Times New Roman" w:hAnsi="Times New Roman" w:cs="Times New Roman"/>
          <w:sz w:val="28"/>
          <w:szCs w:val="28"/>
        </w:rPr>
      </w:pPr>
    </w:p>
    <w:p w:rsidR="002A39F3" w:rsidRPr="00362016" w:rsidRDefault="002A39F3" w:rsidP="002A39F3">
      <w:pPr>
        <w:pStyle w:val="aa"/>
        <w:spacing w:line="360" w:lineRule="auto"/>
        <w:jc w:val="center"/>
        <w:rPr>
          <w:rFonts w:ascii="Times New Roman" w:hAnsi="Times New Roman" w:cs="Times New Roman"/>
          <w:sz w:val="28"/>
          <w:szCs w:val="28"/>
        </w:rPr>
      </w:pPr>
    </w:p>
    <w:p w:rsidR="002A39F3" w:rsidRPr="00C33343" w:rsidRDefault="002A39F3" w:rsidP="002A39F3">
      <w:pPr>
        <w:pStyle w:val="aa"/>
        <w:spacing w:line="360" w:lineRule="auto"/>
        <w:jc w:val="center"/>
        <w:rPr>
          <w:rFonts w:ascii="Times New Roman" w:hAnsi="Times New Roman"/>
          <w:sz w:val="24"/>
        </w:rPr>
      </w:pPr>
    </w:p>
    <w:sectPr w:rsidR="002A39F3" w:rsidRPr="00C33343">
      <w:headerReference w:type="default" r:id="rId31"/>
      <w:footerReference w:type="even" r:id="rId32"/>
      <w:footerReference w:type="default" r:id="rId33"/>
      <w:headerReference w:type="first" r:id="rId34"/>
      <w:footerReference w:type="first" r:id="rId35"/>
      <w:pgSz w:w="11906" w:h="16838"/>
      <w:pgMar w:top="1134" w:right="850" w:bottom="1134" w:left="1701" w:header="708" w:footer="720" w:gutter="0"/>
      <w:cols w:space="720"/>
      <w:docGrid w:linePitch="360" w:charSpace="3276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2856" w:rsidRDefault="00792856">
      <w:r>
        <w:separator/>
      </w:r>
    </w:p>
  </w:endnote>
  <w:endnote w:type="continuationSeparator" w:id="0">
    <w:p w:rsidR="00792856" w:rsidRDefault="007928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80F3C52" w:usb2="00000016" w:usb3="00000000" w:csb0="0004001F" w:csb1="00000000"/>
  </w:font>
  <w:font w:name="Lucida Sans Unicode">
    <w:panose1 w:val="020B0602030504020204"/>
    <w:charset w:val="CC"/>
    <w:family w:val="swiss"/>
    <w:pitch w:val="variable"/>
    <w:sig w:usb0="80000AFF" w:usb1="0000396B" w:usb2="00000000" w:usb3="00000000" w:csb0="000000BF" w:csb1="00000000"/>
  </w:font>
  <w:font w:name="Calibri">
    <w:panose1 w:val="020F0502020204030204"/>
    <w:charset w:val="CC"/>
    <w:family w:val="swiss"/>
    <w:pitch w:val="variable"/>
    <w:sig w:usb0="E00002FF" w:usb1="4000ACFF" w:usb2="00000001" w:usb3="00000000" w:csb0="0000019F" w:csb1="00000000"/>
  </w:font>
  <w:font w:name="+mn-ea">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72D" w:rsidRDefault="000F672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72D" w:rsidRDefault="000F672D"/>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72D" w:rsidRDefault="000F672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2856" w:rsidRDefault="00792856">
      <w:r>
        <w:separator/>
      </w:r>
    </w:p>
  </w:footnote>
  <w:footnote w:type="continuationSeparator" w:id="0">
    <w:p w:rsidR="00792856" w:rsidRDefault="0079285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72D" w:rsidRDefault="000F672D">
    <w:pPr>
      <w:pStyle w:val="ac"/>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72D" w:rsidRDefault="000F672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decimal"/>
      <w:lvlText w:val="%1."/>
      <w:lvlJc w:val="left"/>
      <w:pPr>
        <w:tabs>
          <w:tab w:val="num" w:pos="0"/>
        </w:tabs>
        <w:ind w:left="36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440" w:hanging="720"/>
      </w:pPr>
    </w:lvl>
    <w:lvl w:ilvl="3">
      <w:start w:val="1"/>
      <w:numFmt w:val="decimal"/>
      <w:lvlText w:val="%1.%2.%3.%4."/>
      <w:lvlJc w:val="left"/>
      <w:pPr>
        <w:tabs>
          <w:tab w:val="num" w:pos="0"/>
        </w:tabs>
        <w:ind w:left="1800" w:hanging="720"/>
      </w:pPr>
    </w:lvl>
    <w:lvl w:ilvl="4">
      <w:start w:val="1"/>
      <w:numFmt w:val="decimal"/>
      <w:lvlText w:val="%1.%2.%3.%4.%5."/>
      <w:lvlJc w:val="left"/>
      <w:pPr>
        <w:tabs>
          <w:tab w:val="num" w:pos="0"/>
        </w:tabs>
        <w:ind w:left="2520" w:hanging="1080"/>
      </w:pPr>
    </w:lvl>
    <w:lvl w:ilvl="5">
      <w:start w:val="1"/>
      <w:numFmt w:val="decimal"/>
      <w:lvlText w:val="%1.%2.%3.%4.%5.%6."/>
      <w:lvlJc w:val="left"/>
      <w:pPr>
        <w:tabs>
          <w:tab w:val="num" w:pos="0"/>
        </w:tabs>
        <w:ind w:left="2880" w:hanging="1080"/>
      </w:pPr>
    </w:lvl>
    <w:lvl w:ilvl="6">
      <w:start w:val="1"/>
      <w:numFmt w:val="decimal"/>
      <w:lvlText w:val="%1.%2.%3.%4.%5.%6.%7."/>
      <w:lvlJc w:val="left"/>
      <w:pPr>
        <w:tabs>
          <w:tab w:val="num" w:pos="0"/>
        </w:tabs>
        <w:ind w:left="3600" w:hanging="1440"/>
      </w:pPr>
    </w:lvl>
    <w:lvl w:ilvl="7">
      <w:start w:val="1"/>
      <w:numFmt w:val="decimal"/>
      <w:lvlText w:val="%1.%2.%3.%4.%5.%6.%7.%8."/>
      <w:lvlJc w:val="left"/>
      <w:pPr>
        <w:tabs>
          <w:tab w:val="num" w:pos="0"/>
        </w:tabs>
        <w:ind w:left="3960" w:hanging="1440"/>
      </w:pPr>
    </w:lvl>
    <w:lvl w:ilvl="8">
      <w:start w:val="1"/>
      <w:numFmt w:val="decimal"/>
      <w:lvlText w:val="%1.%2.%3.%4.%5.%6.%7.%8.%9."/>
      <w:lvlJc w:val="left"/>
      <w:pPr>
        <w:tabs>
          <w:tab w:val="num" w:pos="0"/>
        </w:tabs>
        <w:ind w:left="4680" w:hanging="1800"/>
      </w:pPr>
    </w:lvl>
  </w:abstractNum>
  <w:abstractNum w:abstractNumId="1">
    <w:nsid w:val="00000002"/>
    <w:multiLevelType w:val="multilevel"/>
    <w:tmpl w:val="0000000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3"/>
    <w:multiLevelType w:val="multilevel"/>
    <w:tmpl w:val="0000000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3"/>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4"/>
    <w:multiLevelType w:val="multilevel"/>
    <w:tmpl w:val="00000004"/>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4">
    <w:nsid w:val="18D9698C"/>
    <w:multiLevelType w:val="hybridMultilevel"/>
    <w:tmpl w:val="C576E8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FDA02FE"/>
    <w:multiLevelType w:val="hybridMultilevel"/>
    <w:tmpl w:val="F77AB7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47C463C"/>
    <w:multiLevelType w:val="multilevel"/>
    <w:tmpl w:val="7A1E38C8"/>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
    <w:nsid w:val="42A150BF"/>
    <w:multiLevelType w:val="multilevel"/>
    <w:tmpl w:val="DDFE0F58"/>
    <w:lvl w:ilvl="0">
      <w:start w:val="3"/>
      <w:numFmt w:val="decimal"/>
      <w:lvlText w:val="%1."/>
      <w:lvlJc w:val="left"/>
      <w:pPr>
        <w:ind w:left="720" w:hanging="360"/>
      </w:pPr>
      <w:rPr>
        <w:rFonts w:hint="default"/>
      </w:rPr>
    </w:lvl>
    <w:lvl w:ilvl="1">
      <w:start w:val="1"/>
      <w:numFmt w:val="decimal"/>
      <w:isLgl/>
      <w:lvlText w:val="%1.%2."/>
      <w:lvlJc w:val="left"/>
      <w:pPr>
        <w:ind w:left="1429" w:hanging="720"/>
      </w:pPr>
      <w:rPr>
        <w:rFonts w:hint="default"/>
        <w:b/>
        <w:sz w:val="32"/>
        <w:szCs w:val="32"/>
      </w:rPr>
    </w:lvl>
    <w:lvl w:ilvl="2">
      <w:start w:val="1"/>
      <w:numFmt w:val="decimal"/>
      <w:isLgl/>
      <w:lvlText w:val="%1.%2.%3."/>
      <w:lvlJc w:val="left"/>
      <w:pPr>
        <w:ind w:left="1080" w:hanging="720"/>
      </w:pPr>
      <w:rPr>
        <w:rFonts w:hint="default"/>
        <w:b w:val="0"/>
        <w:sz w:val="24"/>
      </w:rPr>
    </w:lvl>
    <w:lvl w:ilvl="3">
      <w:start w:val="1"/>
      <w:numFmt w:val="decimal"/>
      <w:isLgl/>
      <w:lvlText w:val="%1.%2.%3.%4."/>
      <w:lvlJc w:val="left"/>
      <w:pPr>
        <w:ind w:left="1440" w:hanging="1080"/>
      </w:pPr>
      <w:rPr>
        <w:rFonts w:hint="default"/>
        <w:b w:val="0"/>
        <w:sz w:val="24"/>
      </w:rPr>
    </w:lvl>
    <w:lvl w:ilvl="4">
      <w:start w:val="1"/>
      <w:numFmt w:val="decimal"/>
      <w:isLgl/>
      <w:lvlText w:val="%1.%2.%3.%4.%5."/>
      <w:lvlJc w:val="left"/>
      <w:pPr>
        <w:ind w:left="1800" w:hanging="1440"/>
      </w:pPr>
      <w:rPr>
        <w:rFonts w:hint="default"/>
        <w:b w:val="0"/>
        <w:sz w:val="24"/>
      </w:rPr>
    </w:lvl>
    <w:lvl w:ilvl="5">
      <w:start w:val="1"/>
      <w:numFmt w:val="decimal"/>
      <w:isLgl/>
      <w:lvlText w:val="%1.%2.%3.%4.%5.%6."/>
      <w:lvlJc w:val="left"/>
      <w:pPr>
        <w:ind w:left="1800" w:hanging="1440"/>
      </w:pPr>
      <w:rPr>
        <w:rFonts w:hint="default"/>
        <w:b w:val="0"/>
        <w:sz w:val="24"/>
      </w:rPr>
    </w:lvl>
    <w:lvl w:ilvl="6">
      <w:start w:val="1"/>
      <w:numFmt w:val="decimal"/>
      <w:isLgl/>
      <w:lvlText w:val="%1.%2.%3.%4.%5.%6.%7."/>
      <w:lvlJc w:val="left"/>
      <w:pPr>
        <w:ind w:left="2160" w:hanging="1800"/>
      </w:pPr>
      <w:rPr>
        <w:rFonts w:hint="default"/>
        <w:b w:val="0"/>
        <w:sz w:val="24"/>
      </w:rPr>
    </w:lvl>
    <w:lvl w:ilvl="7">
      <w:start w:val="1"/>
      <w:numFmt w:val="decimal"/>
      <w:isLgl/>
      <w:lvlText w:val="%1.%2.%3.%4.%5.%6.%7.%8."/>
      <w:lvlJc w:val="left"/>
      <w:pPr>
        <w:ind w:left="2520" w:hanging="2160"/>
      </w:pPr>
      <w:rPr>
        <w:rFonts w:hint="default"/>
        <w:b w:val="0"/>
        <w:sz w:val="24"/>
      </w:rPr>
    </w:lvl>
    <w:lvl w:ilvl="8">
      <w:start w:val="1"/>
      <w:numFmt w:val="decimal"/>
      <w:isLgl/>
      <w:lvlText w:val="%1.%2.%3.%4.%5.%6.%7.%8.%9."/>
      <w:lvlJc w:val="left"/>
      <w:pPr>
        <w:ind w:left="2520" w:hanging="2160"/>
      </w:pPr>
      <w:rPr>
        <w:rFonts w:hint="default"/>
        <w:b w:val="0"/>
        <w:sz w:val="24"/>
      </w:rPr>
    </w:lvl>
  </w:abstractNum>
  <w:abstractNum w:abstractNumId="8">
    <w:nsid w:val="4CDF58D0"/>
    <w:multiLevelType w:val="multilevel"/>
    <w:tmpl w:val="B8261ECE"/>
    <w:lvl w:ilvl="0">
      <w:start w:val="3"/>
      <w:numFmt w:val="decimal"/>
      <w:lvlText w:val="%1"/>
      <w:lvlJc w:val="left"/>
      <w:pPr>
        <w:ind w:left="405" w:hanging="405"/>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0800" w:hanging="2160"/>
      </w:pPr>
      <w:rPr>
        <w:rFonts w:hint="default"/>
      </w:rPr>
    </w:lvl>
  </w:abstractNum>
  <w:abstractNum w:abstractNumId="9">
    <w:nsid w:val="54A619E6"/>
    <w:multiLevelType w:val="multilevel"/>
    <w:tmpl w:val="031805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647A77E7"/>
    <w:multiLevelType w:val="hybridMultilevel"/>
    <w:tmpl w:val="4C2EE0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6DC74B18"/>
    <w:multiLevelType w:val="multilevel"/>
    <w:tmpl w:val="9E98A640"/>
    <w:lvl w:ilvl="0">
      <w:start w:val="3"/>
      <w:numFmt w:val="decimal"/>
      <w:lvlText w:val="%1"/>
      <w:lvlJc w:val="left"/>
      <w:pPr>
        <w:ind w:left="360" w:hanging="360"/>
      </w:pPr>
      <w:rPr>
        <w:rFonts w:hint="default"/>
        <w:b w:val="0"/>
        <w:sz w:val="24"/>
      </w:rPr>
    </w:lvl>
    <w:lvl w:ilvl="1">
      <w:start w:val="1"/>
      <w:numFmt w:val="decimal"/>
      <w:lvlText w:val="%1.%2"/>
      <w:lvlJc w:val="left"/>
      <w:pPr>
        <w:ind w:left="1800" w:hanging="720"/>
      </w:pPr>
      <w:rPr>
        <w:rFonts w:hint="default"/>
        <w:b/>
        <w:sz w:val="24"/>
      </w:rPr>
    </w:lvl>
    <w:lvl w:ilvl="2">
      <w:start w:val="1"/>
      <w:numFmt w:val="decimal"/>
      <w:lvlText w:val="%1.%2.%3"/>
      <w:lvlJc w:val="left"/>
      <w:pPr>
        <w:ind w:left="2880" w:hanging="720"/>
      </w:pPr>
      <w:rPr>
        <w:rFonts w:hint="default"/>
        <w:b w:val="0"/>
        <w:sz w:val="24"/>
      </w:rPr>
    </w:lvl>
    <w:lvl w:ilvl="3">
      <w:start w:val="1"/>
      <w:numFmt w:val="decimal"/>
      <w:lvlText w:val="%1.%2.%3.%4"/>
      <w:lvlJc w:val="left"/>
      <w:pPr>
        <w:ind w:left="4320" w:hanging="1080"/>
      </w:pPr>
      <w:rPr>
        <w:rFonts w:hint="default"/>
        <w:b w:val="0"/>
        <w:sz w:val="24"/>
      </w:rPr>
    </w:lvl>
    <w:lvl w:ilvl="4">
      <w:start w:val="1"/>
      <w:numFmt w:val="decimal"/>
      <w:lvlText w:val="%1.%2.%3.%4.%5"/>
      <w:lvlJc w:val="left"/>
      <w:pPr>
        <w:ind w:left="5760" w:hanging="1440"/>
      </w:pPr>
      <w:rPr>
        <w:rFonts w:hint="default"/>
        <w:b w:val="0"/>
        <w:sz w:val="24"/>
      </w:rPr>
    </w:lvl>
    <w:lvl w:ilvl="5">
      <w:start w:val="1"/>
      <w:numFmt w:val="decimal"/>
      <w:lvlText w:val="%1.%2.%3.%4.%5.%6"/>
      <w:lvlJc w:val="left"/>
      <w:pPr>
        <w:ind w:left="6840" w:hanging="1440"/>
      </w:pPr>
      <w:rPr>
        <w:rFonts w:hint="default"/>
        <w:b w:val="0"/>
        <w:sz w:val="24"/>
      </w:rPr>
    </w:lvl>
    <w:lvl w:ilvl="6">
      <w:start w:val="1"/>
      <w:numFmt w:val="decimal"/>
      <w:lvlText w:val="%1.%2.%3.%4.%5.%6.%7"/>
      <w:lvlJc w:val="left"/>
      <w:pPr>
        <w:ind w:left="8280" w:hanging="1800"/>
      </w:pPr>
      <w:rPr>
        <w:rFonts w:hint="default"/>
        <w:b w:val="0"/>
        <w:sz w:val="24"/>
      </w:rPr>
    </w:lvl>
    <w:lvl w:ilvl="7">
      <w:start w:val="1"/>
      <w:numFmt w:val="decimal"/>
      <w:lvlText w:val="%1.%2.%3.%4.%5.%6.%7.%8"/>
      <w:lvlJc w:val="left"/>
      <w:pPr>
        <w:ind w:left="9720" w:hanging="2160"/>
      </w:pPr>
      <w:rPr>
        <w:rFonts w:hint="default"/>
        <w:b w:val="0"/>
        <w:sz w:val="24"/>
      </w:rPr>
    </w:lvl>
    <w:lvl w:ilvl="8">
      <w:start w:val="1"/>
      <w:numFmt w:val="decimal"/>
      <w:lvlText w:val="%1.%2.%3.%4.%5.%6.%7.%8.%9"/>
      <w:lvlJc w:val="left"/>
      <w:pPr>
        <w:ind w:left="10800" w:hanging="2160"/>
      </w:pPr>
      <w:rPr>
        <w:rFonts w:hint="default"/>
        <w:b w:val="0"/>
        <w:sz w:val="24"/>
      </w:rPr>
    </w:lvl>
  </w:abstractNum>
  <w:num w:numId="1">
    <w:abstractNumId w:val="0"/>
  </w:num>
  <w:num w:numId="2">
    <w:abstractNumId w:val="1"/>
  </w:num>
  <w:num w:numId="3">
    <w:abstractNumId w:val="2"/>
  </w:num>
  <w:num w:numId="4">
    <w:abstractNumId w:val="3"/>
  </w:num>
  <w:num w:numId="5">
    <w:abstractNumId w:val="10"/>
  </w:num>
  <w:num w:numId="6">
    <w:abstractNumId w:val="9"/>
  </w:num>
  <w:num w:numId="7">
    <w:abstractNumId w:val="6"/>
  </w:num>
  <w:num w:numId="8">
    <w:abstractNumId w:val="7"/>
  </w:num>
  <w:num w:numId="9">
    <w:abstractNumId w:val="11"/>
  </w:num>
  <w:num w:numId="10">
    <w:abstractNumId w:val="8"/>
  </w:num>
  <w:num w:numId="11">
    <w:abstractNumId w:val="5"/>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proofState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1412"/>
    <w:rsid w:val="0003660F"/>
    <w:rsid w:val="000F672D"/>
    <w:rsid w:val="0011481A"/>
    <w:rsid w:val="00285AF7"/>
    <w:rsid w:val="002A39F3"/>
    <w:rsid w:val="003153F6"/>
    <w:rsid w:val="003205B4"/>
    <w:rsid w:val="0033643A"/>
    <w:rsid w:val="00362016"/>
    <w:rsid w:val="0036479F"/>
    <w:rsid w:val="003B2293"/>
    <w:rsid w:val="00422A14"/>
    <w:rsid w:val="0043570B"/>
    <w:rsid w:val="004A2008"/>
    <w:rsid w:val="004C5CD9"/>
    <w:rsid w:val="005A050D"/>
    <w:rsid w:val="005D56C9"/>
    <w:rsid w:val="00614F94"/>
    <w:rsid w:val="00656FA5"/>
    <w:rsid w:val="00710EDE"/>
    <w:rsid w:val="00792856"/>
    <w:rsid w:val="008341BA"/>
    <w:rsid w:val="009021DF"/>
    <w:rsid w:val="009D01E6"/>
    <w:rsid w:val="00A004CB"/>
    <w:rsid w:val="00A96698"/>
    <w:rsid w:val="00B067E8"/>
    <w:rsid w:val="00BB3787"/>
    <w:rsid w:val="00BC24E1"/>
    <w:rsid w:val="00C31D01"/>
    <w:rsid w:val="00C33343"/>
    <w:rsid w:val="00CD1D67"/>
    <w:rsid w:val="00CE1412"/>
    <w:rsid w:val="00F93100"/>
    <w:rsid w:val="00FA42C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pPr>
    <w:rPr>
      <w:rFonts w:ascii="Arial" w:eastAsia="SimSun" w:hAnsi="Arial" w:cs="Mangal"/>
      <w:kern w:val="1"/>
      <w:szCs w:val="24"/>
      <w:lang w:eastAsia="hi-IN" w:bidi="hi-IN"/>
    </w:rPr>
  </w:style>
  <w:style w:type="character" w:default="1" w:styleId="a0">
    <w:name w:val="Default Paragraph Font"/>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bsatz-Standardschriftart">
    <w:name w:val="Absatz-Standardschriftart"/>
  </w:style>
  <w:style w:type="character" w:customStyle="1" w:styleId="DefaultParagraphFont">
    <w:name w:val="Default Paragraph Font"/>
  </w:style>
  <w:style w:type="character" w:styleId="a3">
    <w:name w:val="Hyperlink"/>
    <w:rPr>
      <w:color w:val="0000FF"/>
      <w:u w:val="single"/>
      <w:lang/>
    </w:rPr>
  </w:style>
  <w:style w:type="character" w:customStyle="1" w:styleId="a4">
    <w:name w:val="Верхний колонтитул Знак"/>
    <w:basedOn w:val="DefaultParagraphFont"/>
  </w:style>
  <w:style w:type="character" w:customStyle="1" w:styleId="a5">
    <w:name w:val="Текст выноски Знак"/>
    <w:rPr>
      <w:rFonts w:ascii="Tahoma" w:hAnsi="Tahoma" w:cs="Tahoma"/>
      <w:sz w:val="16"/>
      <w:szCs w:val="16"/>
    </w:rPr>
  </w:style>
  <w:style w:type="character" w:styleId="a6">
    <w:name w:val="Emphasis"/>
    <w:qFormat/>
    <w:rPr>
      <w:i/>
      <w:iCs/>
    </w:rPr>
  </w:style>
  <w:style w:type="character" w:customStyle="1" w:styleId="a7">
    <w:name w:val="Нижний колонтитул Знак"/>
    <w:basedOn w:val="DefaultParagraphFont"/>
  </w:style>
  <w:style w:type="character" w:customStyle="1" w:styleId="ListLabel1">
    <w:name w:val="ListLabel 1"/>
    <w:rPr>
      <w:b/>
    </w:rPr>
  </w:style>
  <w:style w:type="character" w:customStyle="1" w:styleId="a8">
    <w:name w:val="Символ нумерации"/>
  </w:style>
  <w:style w:type="paragraph" w:customStyle="1" w:styleId="a9">
    <w:name w:val="Заголовок"/>
    <w:basedOn w:val="a"/>
    <w:next w:val="aa"/>
    <w:pPr>
      <w:keepNext/>
      <w:spacing w:before="240" w:after="120"/>
    </w:pPr>
    <w:rPr>
      <w:rFonts w:eastAsia="Microsoft YaHei"/>
      <w:sz w:val="28"/>
      <w:szCs w:val="28"/>
    </w:rPr>
  </w:style>
  <w:style w:type="paragraph" w:styleId="aa">
    <w:name w:val="Body Text"/>
    <w:basedOn w:val="a"/>
    <w:pPr>
      <w:spacing w:after="120"/>
    </w:pPr>
  </w:style>
  <w:style w:type="paragraph" w:styleId="ab">
    <w:name w:val="List"/>
    <w:basedOn w:val="aa"/>
  </w:style>
  <w:style w:type="paragraph" w:customStyle="1" w:styleId="1">
    <w:name w:val="Название1"/>
    <w:basedOn w:val="a"/>
    <w:pPr>
      <w:suppressLineNumbers/>
      <w:spacing w:before="120" w:after="120"/>
    </w:pPr>
    <w:rPr>
      <w:i/>
      <w:iCs/>
    </w:rPr>
  </w:style>
  <w:style w:type="paragraph" w:customStyle="1" w:styleId="10">
    <w:name w:val="Указатель1"/>
    <w:basedOn w:val="a"/>
    <w:pPr>
      <w:suppressLineNumbers/>
    </w:pPr>
  </w:style>
  <w:style w:type="paragraph" w:customStyle="1" w:styleId="ListParagraph">
    <w:name w:val="List Paragraph"/>
    <w:basedOn w:val="a"/>
    <w:pPr>
      <w:ind w:left="720"/>
    </w:pPr>
  </w:style>
  <w:style w:type="paragraph" w:styleId="ac">
    <w:name w:val="header"/>
    <w:basedOn w:val="a"/>
    <w:pPr>
      <w:suppressLineNumbers/>
      <w:tabs>
        <w:tab w:val="center" w:pos="4677"/>
        <w:tab w:val="right" w:pos="9355"/>
      </w:tabs>
      <w:spacing w:line="100" w:lineRule="atLeast"/>
    </w:pPr>
  </w:style>
  <w:style w:type="paragraph" w:customStyle="1" w:styleId="BalloonText">
    <w:name w:val="Balloon Text"/>
    <w:basedOn w:val="a"/>
    <w:pPr>
      <w:spacing w:line="100" w:lineRule="atLeast"/>
    </w:pPr>
    <w:rPr>
      <w:rFonts w:ascii="Tahoma" w:hAnsi="Tahoma" w:cs="Tahoma"/>
      <w:sz w:val="16"/>
      <w:szCs w:val="16"/>
    </w:rPr>
  </w:style>
  <w:style w:type="paragraph" w:styleId="ad">
    <w:name w:val="footer"/>
    <w:basedOn w:val="a"/>
    <w:pPr>
      <w:suppressLineNumbers/>
      <w:tabs>
        <w:tab w:val="center" w:pos="4677"/>
        <w:tab w:val="right" w:pos="9355"/>
      </w:tabs>
      <w:spacing w:line="100" w:lineRule="atLeast"/>
    </w:pPr>
  </w:style>
  <w:style w:type="paragraph" w:customStyle="1" w:styleId="ae">
    <w:name w:val="???????"/>
    <w:pPr>
      <w:widowControl w:val="0"/>
      <w:suppressAutoHyphens/>
      <w:autoSpaceDE w:val="0"/>
      <w:spacing w:line="200" w:lineRule="atLeast"/>
    </w:pPr>
    <w:rPr>
      <w:rFonts w:ascii="Mangal" w:eastAsia="Mangal" w:hAnsi="Mangal" w:cs="Mangal"/>
      <w:kern w:val="1"/>
      <w:sz w:val="36"/>
      <w:szCs w:val="36"/>
      <w:lang w:eastAsia="hi-IN" w:bidi="hi-IN"/>
    </w:rPr>
  </w:style>
  <w:style w:type="paragraph" w:customStyle="1" w:styleId="af">
    <w:name w:val="?????? ?? ????????"/>
    <w:basedOn w:val="ae"/>
  </w:style>
  <w:style w:type="paragraph" w:customStyle="1" w:styleId="af0">
    <w:name w:val="?????? ? ?????"/>
    <w:basedOn w:val="ae"/>
  </w:style>
  <w:style w:type="paragraph" w:customStyle="1" w:styleId="af1">
    <w:name w:val="?????? ??? ???????"/>
    <w:basedOn w:val="ae"/>
  </w:style>
  <w:style w:type="paragraph" w:customStyle="1" w:styleId="af2">
    <w:name w:val="?????"/>
    <w:basedOn w:val="ae"/>
  </w:style>
  <w:style w:type="paragraph" w:customStyle="1" w:styleId="af3">
    <w:name w:val="???????? ?????"/>
    <w:basedOn w:val="ae"/>
  </w:style>
  <w:style w:type="paragraph" w:customStyle="1" w:styleId="af4">
    <w:name w:val="???????????? ?????? ?? ??????"/>
    <w:basedOn w:val="ae"/>
  </w:style>
  <w:style w:type="paragraph" w:customStyle="1" w:styleId="af5">
    <w:name w:val="?????? ?????? ? ????????"/>
    <w:basedOn w:val="ae"/>
    <w:pPr>
      <w:ind w:firstLine="340"/>
    </w:pPr>
  </w:style>
  <w:style w:type="paragraph" w:customStyle="1" w:styleId="af6">
    <w:name w:val="????????"/>
    <w:basedOn w:val="ae"/>
  </w:style>
  <w:style w:type="paragraph" w:customStyle="1" w:styleId="11">
    <w:name w:val="???????? 1"/>
    <w:basedOn w:val="ae"/>
    <w:pPr>
      <w:jc w:val="center"/>
    </w:pPr>
  </w:style>
  <w:style w:type="paragraph" w:customStyle="1" w:styleId="2">
    <w:name w:val="???????? 2"/>
    <w:basedOn w:val="ae"/>
    <w:pPr>
      <w:spacing w:before="57" w:after="57"/>
      <w:ind w:right="113"/>
      <w:jc w:val="center"/>
    </w:pPr>
  </w:style>
  <w:style w:type="paragraph" w:customStyle="1" w:styleId="af7">
    <w:name w:val="?????????"/>
    <w:basedOn w:val="ae"/>
    <w:pPr>
      <w:spacing w:before="238" w:after="119"/>
    </w:pPr>
  </w:style>
  <w:style w:type="paragraph" w:customStyle="1" w:styleId="12">
    <w:name w:val="????????? 1"/>
    <w:basedOn w:val="ae"/>
    <w:pPr>
      <w:spacing w:before="238" w:after="119"/>
    </w:pPr>
  </w:style>
  <w:style w:type="paragraph" w:customStyle="1" w:styleId="20">
    <w:name w:val="????????? 2"/>
    <w:basedOn w:val="ae"/>
    <w:pPr>
      <w:spacing w:before="238" w:after="119"/>
    </w:pPr>
  </w:style>
  <w:style w:type="paragraph" w:customStyle="1" w:styleId="af8">
    <w:name w:val="????????? ?????"/>
    <w:basedOn w:val="ae"/>
  </w:style>
  <w:style w:type="paragraph" w:customStyle="1" w:styleId="LTGliederung1">
    <w:name w:val="???????~LT~Gliederung 1"/>
    <w:pPr>
      <w:widowControl w:val="0"/>
      <w:suppressAutoHyphens/>
      <w:autoSpaceDE w:val="0"/>
      <w:spacing w:after="283" w:line="216" w:lineRule="auto"/>
    </w:pPr>
    <w:rPr>
      <w:rFonts w:ascii="Mangal" w:eastAsia="Mangal" w:hAnsi="Mangal" w:cs="Mangal"/>
      <w:color w:val="000000"/>
      <w:kern w:val="1"/>
      <w:sz w:val="56"/>
      <w:szCs w:val="56"/>
      <w:lang w:eastAsia="hi-IN" w:bidi="hi-IN"/>
    </w:rPr>
  </w:style>
  <w:style w:type="paragraph" w:customStyle="1" w:styleId="LTGliederung2">
    <w:name w:val="???????~LT~Gliederung 2"/>
    <w:basedOn w:val="LTGliederung1"/>
    <w:pPr>
      <w:spacing w:after="227"/>
    </w:pPr>
    <w:rPr>
      <w:sz w:val="40"/>
      <w:szCs w:val="40"/>
    </w:rPr>
  </w:style>
  <w:style w:type="paragraph" w:customStyle="1" w:styleId="LTGliederung3">
    <w:name w:val="???????~LT~Gliederung 3"/>
    <w:basedOn w:val="LTGliederung2"/>
    <w:pPr>
      <w:spacing w:after="170"/>
    </w:pPr>
    <w:rPr>
      <w:sz w:val="36"/>
      <w:szCs w:val="36"/>
    </w:rPr>
  </w:style>
  <w:style w:type="paragraph" w:customStyle="1" w:styleId="LTGliederung4">
    <w:name w:val="???????~LT~Gliederung 4"/>
    <w:basedOn w:val="LTGliederung3"/>
    <w:pPr>
      <w:spacing w:after="113"/>
    </w:pPr>
  </w:style>
  <w:style w:type="paragraph" w:customStyle="1" w:styleId="LTGliederung5">
    <w:name w:val="???????~LT~Gliederung 5"/>
    <w:basedOn w:val="LTGliederung4"/>
    <w:pPr>
      <w:spacing w:after="57"/>
    </w:pPr>
    <w:rPr>
      <w:sz w:val="40"/>
      <w:szCs w:val="40"/>
    </w:rPr>
  </w:style>
  <w:style w:type="paragraph" w:customStyle="1" w:styleId="LTGliederung6">
    <w:name w:val="???????~LT~Gliederung 6"/>
    <w:basedOn w:val="LTGliederung5"/>
  </w:style>
  <w:style w:type="paragraph" w:customStyle="1" w:styleId="LTGliederung7">
    <w:name w:val="???????~LT~Gliederung 7"/>
    <w:basedOn w:val="LTGliederung6"/>
  </w:style>
  <w:style w:type="paragraph" w:customStyle="1" w:styleId="LTGliederung8">
    <w:name w:val="???????~LT~Gliederung 8"/>
    <w:basedOn w:val="LTGliederung7"/>
  </w:style>
  <w:style w:type="paragraph" w:customStyle="1" w:styleId="LTGliederung9">
    <w:name w:val="???????~LT~Gliederung 9"/>
    <w:basedOn w:val="LTGliederung8"/>
  </w:style>
  <w:style w:type="paragraph" w:customStyle="1" w:styleId="LTTitel">
    <w:name w:val="???????~LT~Titel"/>
    <w:pPr>
      <w:widowControl w:val="0"/>
      <w:suppressAutoHyphens/>
      <w:autoSpaceDE w:val="0"/>
      <w:spacing w:line="216" w:lineRule="auto"/>
    </w:pPr>
    <w:rPr>
      <w:rFonts w:ascii="Mangal" w:eastAsia="Mangal" w:hAnsi="Mangal" w:cs="Mangal"/>
      <w:color w:val="000000"/>
      <w:kern w:val="1"/>
      <w:sz w:val="36"/>
      <w:szCs w:val="36"/>
      <w:lang w:eastAsia="hi-IN" w:bidi="hi-IN"/>
    </w:rPr>
  </w:style>
  <w:style w:type="paragraph" w:customStyle="1" w:styleId="LTUntertitel">
    <w:name w:val="???????~LT~Untertitel"/>
    <w:pPr>
      <w:widowControl w:val="0"/>
      <w:suppressAutoHyphens/>
      <w:autoSpaceDE w:val="0"/>
      <w:jc w:val="center"/>
    </w:pPr>
    <w:rPr>
      <w:rFonts w:ascii="Mangal" w:eastAsia="Mangal" w:hAnsi="Mangal" w:cs="Mangal"/>
      <w:kern w:val="1"/>
      <w:sz w:val="64"/>
      <w:szCs w:val="64"/>
      <w:lang w:eastAsia="hi-IN" w:bidi="hi-IN"/>
    </w:rPr>
  </w:style>
  <w:style w:type="paragraph" w:customStyle="1" w:styleId="LTNotizen">
    <w:name w:val="???????~LT~Notizen"/>
    <w:pPr>
      <w:widowControl w:val="0"/>
      <w:suppressAutoHyphens/>
      <w:autoSpaceDE w:val="0"/>
      <w:ind w:left="340" w:hanging="340"/>
    </w:pPr>
    <w:rPr>
      <w:rFonts w:ascii="Mangal" w:eastAsia="Mangal" w:hAnsi="Mangal" w:cs="Mangal"/>
      <w:kern w:val="1"/>
      <w:sz w:val="40"/>
      <w:szCs w:val="40"/>
      <w:lang w:eastAsia="hi-IN" w:bidi="hi-IN"/>
    </w:rPr>
  </w:style>
  <w:style w:type="paragraph" w:customStyle="1" w:styleId="LTHintergrundobjekte">
    <w:name w:val="???????~LT~Hintergrundobjekte"/>
    <w:pPr>
      <w:widowControl w:val="0"/>
      <w:suppressAutoHyphens/>
      <w:autoSpaceDE w:val="0"/>
    </w:pPr>
    <w:rPr>
      <w:rFonts w:ascii="Arial" w:eastAsia="SimSun" w:hAnsi="Arial" w:cs="Mangal"/>
      <w:kern w:val="1"/>
      <w:szCs w:val="24"/>
      <w:lang w:eastAsia="hi-IN" w:bidi="hi-IN"/>
    </w:rPr>
  </w:style>
  <w:style w:type="paragraph" w:customStyle="1" w:styleId="LTHintergrund">
    <w:name w:val="???????~LT~Hintergrund"/>
    <w:pPr>
      <w:widowControl w:val="0"/>
      <w:suppressAutoHyphens/>
      <w:autoSpaceDE w:val="0"/>
    </w:pPr>
    <w:rPr>
      <w:rFonts w:ascii="Arial" w:eastAsia="SimSun" w:hAnsi="Arial" w:cs="Mangal"/>
      <w:kern w:val="1"/>
      <w:szCs w:val="24"/>
      <w:lang w:eastAsia="hi-IN" w:bidi="hi-IN"/>
    </w:rPr>
  </w:style>
  <w:style w:type="paragraph" w:customStyle="1" w:styleId="default">
    <w:name w:val="default"/>
    <w:pPr>
      <w:widowControl w:val="0"/>
      <w:suppressAutoHyphens/>
      <w:autoSpaceDE w:val="0"/>
      <w:spacing w:line="200" w:lineRule="atLeast"/>
    </w:pPr>
    <w:rPr>
      <w:rFonts w:ascii="Mangal" w:eastAsia="Mangal" w:hAnsi="Mangal" w:cs="Mangal"/>
      <w:kern w:val="1"/>
      <w:sz w:val="36"/>
      <w:szCs w:val="36"/>
      <w:lang w:eastAsia="hi-IN" w:bidi="hi-IN"/>
    </w:rPr>
  </w:style>
  <w:style w:type="paragraph" w:customStyle="1" w:styleId="blue1">
    <w:name w:val="blue1"/>
    <w:basedOn w:val="default"/>
  </w:style>
  <w:style w:type="paragraph" w:customStyle="1" w:styleId="blue2">
    <w:name w:val="blue2"/>
    <w:basedOn w:val="default"/>
  </w:style>
  <w:style w:type="paragraph" w:customStyle="1" w:styleId="blue3">
    <w:name w:val="blue3"/>
    <w:basedOn w:val="default"/>
  </w:style>
  <w:style w:type="paragraph" w:customStyle="1" w:styleId="bw1">
    <w:name w:val="bw1"/>
    <w:basedOn w:val="default"/>
  </w:style>
  <w:style w:type="paragraph" w:customStyle="1" w:styleId="bw2">
    <w:name w:val="bw2"/>
    <w:basedOn w:val="default"/>
  </w:style>
  <w:style w:type="paragraph" w:customStyle="1" w:styleId="bw3">
    <w:name w:val="bw3"/>
    <w:basedOn w:val="default"/>
  </w:style>
  <w:style w:type="paragraph" w:customStyle="1" w:styleId="orange1">
    <w:name w:val="orange1"/>
    <w:basedOn w:val="default"/>
  </w:style>
  <w:style w:type="paragraph" w:customStyle="1" w:styleId="orange2">
    <w:name w:val="orange2"/>
    <w:basedOn w:val="default"/>
  </w:style>
  <w:style w:type="paragraph" w:customStyle="1" w:styleId="orange3">
    <w:name w:val="orange3"/>
    <w:basedOn w:val="default"/>
  </w:style>
  <w:style w:type="paragraph" w:customStyle="1" w:styleId="turquise1">
    <w:name w:val="turquise1"/>
    <w:basedOn w:val="default"/>
  </w:style>
  <w:style w:type="paragraph" w:customStyle="1" w:styleId="turquise2">
    <w:name w:val="turquise2"/>
    <w:basedOn w:val="default"/>
  </w:style>
  <w:style w:type="paragraph" w:customStyle="1" w:styleId="turquise3">
    <w:name w:val="turquise3"/>
    <w:basedOn w:val="default"/>
  </w:style>
  <w:style w:type="paragraph" w:customStyle="1" w:styleId="gray1">
    <w:name w:val="gray1"/>
    <w:basedOn w:val="default"/>
  </w:style>
  <w:style w:type="paragraph" w:customStyle="1" w:styleId="gray2">
    <w:name w:val="gray2"/>
    <w:basedOn w:val="default"/>
  </w:style>
  <w:style w:type="paragraph" w:customStyle="1" w:styleId="gray3">
    <w:name w:val="gray3"/>
    <w:basedOn w:val="default"/>
  </w:style>
  <w:style w:type="paragraph" w:customStyle="1" w:styleId="sun1">
    <w:name w:val="sun1"/>
    <w:basedOn w:val="default"/>
  </w:style>
  <w:style w:type="paragraph" w:customStyle="1" w:styleId="sun2">
    <w:name w:val="sun2"/>
    <w:basedOn w:val="default"/>
  </w:style>
  <w:style w:type="paragraph" w:customStyle="1" w:styleId="sun3">
    <w:name w:val="sun3"/>
    <w:basedOn w:val="default"/>
  </w:style>
  <w:style w:type="paragraph" w:customStyle="1" w:styleId="earth1">
    <w:name w:val="earth1"/>
    <w:basedOn w:val="default"/>
  </w:style>
  <w:style w:type="paragraph" w:customStyle="1" w:styleId="earth2">
    <w:name w:val="earth2"/>
    <w:basedOn w:val="default"/>
  </w:style>
  <w:style w:type="paragraph" w:customStyle="1" w:styleId="earth3">
    <w:name w:val="earth3"/>
    <w:basedOn w:val="default"/>
  </w:style>
  <w:style w:type="paragraph" w:customStyle="1" w:styleId="green1">
    <w:name w:val="green1"/>
    <w:basedOn w:val="default"/>
  </w:style>
  <w:style w:type="paragraph" w:customStyle="1" w:styleId="green2">
    <w:name w:val="green2"/>
    <w:basedOn w:val="default"/>
  </w:style>
  <w:style w:type="paragraph" w:customStyle="1" w:styleId="green3">
    <w:name w:val="green3"/>
    <w:basedOn w:val="default"/>
  </w:style>
  <w:style w:type="paragraph" w:customStyle="1" w:styleId="seetang1">
    <w:name w:val="seetang1"/>
    <w:basedOn w:val="default"/>
  </w:style>
  <w:style w:type="paragraph" w:customStyle="1" w:styleId="seetang2">
    <w:name w:val="seetang2"/>
    <w:basedOn w:val="default"/>
  </w:style>
  <w:style w:type="paragraph" w:customStyle="1" w:styleId="seetang3">
    <w:name w:val="seetang3"/>
    <w:basedOn w:val="default"/>
  </w:style>
  <w:style w:type="paragraph" w:customStyle="1" w:styleId="lightblue1">
    <w:name w:val="lightblue1"/>
    <w:basedOn w:val="default"/>
  </w:style>
  <w:style w:type="paragraph" w:customStyle="1" w:styleId="lightblue2">
    <w:name w:val="lightblue2"/>
    <w:basedOn w:val="default"/>
  </w:style>
  <w:style w:type="paragraph" w:customStyle="1" w:styleId="lightblue3">
    <w:name w:val="lightblue3"/>
    <w:basedOn w:val="default"/>
  </w:style>
  <w:style w:type="paragraph" w:customStyle="1" w:styleId="yellow1">
    <w:name w:val="yellow1"/>
    <w:basedOn w:val="default"/>
  </w:style>
  <w:style w:type="paragraph" w:customStyle="1" w:styleId="yellow2">
    <w:name w:val="yellow2"/>
    <w:basedOn w:val="default"/>
  </w:style>
  <w:style w:type="paragraph" w:customStyle="1" w:styleId="yellow3">
    <w:name w:val="yellow3"/>
    <w:basedOn w:val="default"/>
  </w:style>
  <w:style w:type="paragraph" w:customStyle="1" w:styleId="WW-">
    <w:name w:val="WW-?????????"/>
    <w:pPr>
      <w:widowControl w:val="0"/>
      <w:suppressAutoHyphens/>
      <w:autoSpaceDE w:val="0"/>
      <w:spacing w:line="216" w:lineRule="auto"/>
    </w:pPr>
    <w:rPr>
      <w:rFonts w:ascii="Mangal" w:eastAsia="Mangal" w:hAnsi="Mangal" w:cs="Mangal"/>
      <w:color w:val="000000"/>
      <w:kern w:val="1"/>
      <w:sz w:val="36"/>
      <w:szCs w:val="36"/>
      <w:lang w:eastAsia="hi-IN" w:bidi="hi-IN"/>
    </w:rPr>
  </w:style>
  <w:style w:type="paragraph" w:customStyle="1" w:styleId="af9">
    <w:name w:val="????????????"/>
    <w:pPr>
      <w:widowControl w:val="0"/>
      <w:suppressAutoHyphens/>
      <w:autoSpaceDE w:val="0"/>
      <w:jc w:val="center"/>
    </w:pPr>
    <w:rPr>
      <w:rFonts w:ascii="Mangal" w:eastAsia="Mangal" w:hAnsi="Mangal" w:cs="Mangal"/>
      <w:kern w:val="1"/>
      <w:sz w:val="64"/>
      <w:szCs w:val="64"/>
      <w:lang w:eastAsia="hi-IN" w:bidi="hi-IN"/>
    </w:rPr>
  </w:style>
  <w:style w:type="paragraph" w:customStyle="1" w:styleId="afa">
    <w:name w:val="??????? ????"/>
    <w:pPr>
      <w:widowControl w:val="0"/>
      <w:suppressAutoHyphens/>
      <w:autoSpaceDE w:val="0"/>
    </w:pPr>
    <w:rPr>
      <w:rFonts w:ascii="Arial" w:eastAsia="SimSun" w:hAnsi="Arial" w:cs="Mangal"/>
      <w:kern w:val="1"/>
      <w:szCs w:val="24"/>
      <w:lang w:eastAsia="hi-IN" w:bidi="hi-IN"/>
    </w:rPr>
  </w:style>
  <w:style w:type="paragraph" w:customStyle="1" w:styleId="afb">
    <w:name w:val="???"/>
    <w:pPr>
      <w:widowControl w:val="0"/>
      <w:suppressAutoHyphens/>
      <w:autoSpaceDE w:val="0"/>
    </w:pPr>
    <w:rPr>
      <w:rFonts w:ascii="Arial" w:eastAsia="SimSun" w:hAnsi="Arial" w:cs="Mangal"/>
      <w:kern w:val="1"/>
      <w:szCs w:val="24"/>
      <w:lang w:eastAsia="hi-IN" w:bidi="hi-IN"/>
    </w:rPr>
  </w:style>
  <w:style w:type="paragraph" w:customStyle="1" w:styleId="afc">
    <w:name w:val="??????????"/>
    <w:pPr>
      <w:widowControl w:val="0"/>
      <w:suppressAutoHyphens/>
      <w:autoSpaceDE w:val="0"/>
      <w:ind w:left="340" w:hanging="340"/>
    </w:pPr>
    <w:rPr>
      <w:rFonts w:ascii="Mangal" w:eastAsia="Mangal" w:hAnsi="Mangal" w:cs="Mangal"/>
      <w:kern w:val="1"/>
      <w:sz w:val="40"/>
      <w:szCs w:val="40"/>
      <w:lang w:eastAsia="hi-IN" w:bidi="hi-IN"/>
    </w:rPr>
  </w:style>
  <w:style w:type="paragraph" w:customStyle="1" w:styleId="WW-1">
    <w:name w:val="WW-????????? 1"/>
    <w:pPr>
      <w:widowControl w:val="0"/>
      <w:suppressAutoHyphens/>
      <w:autoSpaceDE w:val="0"/>
      <w:spacing w:after="283" w:line="216" w:lineRule="auto"/>
    </w:pPr>
    <w:rPr>
      <w:rFonts w:ascii="Mangal" w:eastAsia="Mangal" w:hAnsi="Mangal" w:cs="Mangal"/>
      <w:color w:val="000000"/>
      <w:kern w:val="1"/>
      <w:sz w:val="56"/>
      <w:szCs w:val="56"/>
      <w:lang w:eastAsia="hi-IN" w:bidi="hi-IN"/>
    </w:rPr>
  </w:style>
  <w:style w:type="paragraph" w:customStyle="1" w:styleId="WW-2">
    <w:name w:val="WW-????????? 2"/>
    <w:basedOn w:val="WW-1"/>
    <w:pPr>
      <w:spacing w:after="227"/>
    </w:pPr>
    <w:rPr>
      <w:sz w:val="40"/>
      <w:szCs w:val="40"/>
    </w:rPr>
  </w:style>
  <w:style w:type="paragraph" w:customStyle="1" w:styleId="3">
    <w:name w:val="????????? 3"/>
    <w:basedOn w:val="WW-2"/>
    <w:pPr>
      <w:spacing w:after="170"/>
    </w:pPr>
    <w:rPr>
      <w:sz w:val="36"/>
      <w:szCs w:val="36"/>
    </w:rPr>
  </w:style>
  <w:style w:type="paragraph" w:customStyle="1" w:styleId="4">
    <w:name w:val="????????? 4"/>
    <w:basedOn w:val="3"/>
    <w:pPr>
      <w:spacing w:after="113"/>
    </w:pPr>
  </w:style>
  <w:style w:type="paragraph" w:customStyle="1" w:styleId="5">
    <w:name w:val="????????? 5"/>
    <w:basedOn w:val="4"/>
    <w:pPr>
      <w:spacing w:after="57"/>
    </w:pPr>
    <w:rPr>
      <w:sz w:val="40"/>
      <w:szCs w:val="40"/>
    </w:rPr>
  </w:style>
  <w:style w:type="paragraph" w:customStyle="1" w:styleId="6">
    <w:name w:val="????????? 6"/>
    <w:basedOn w:val="5"/>
  </w:style>
  <w:style w:type="paragraph" w:customStyle="1" w:styleId="7">
    <w:name w:val="????????? 7"/>
    <w:basedOn w:val="6"/>
  </w:style>
  <w:style w:type="paragraph" w:customStyle="1" w:styleId="8">
    <w:name w:val="????????? 8"/>
    <w:basedOn w:val="7"/>
  </w:style>
  <w:style w:type="paragraph" w:customStyle="1" w:styleId="9">
    <w:name w:val="????????? 9"/>
    <w:basedOn w:val="8"/>
  </w:style>
  <w:style w:type="paragraph" w:customStyle="1" w:styleId="WW-10">
    <w:name w:val="WW-?????????1"/>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jc w:val="center"/>
    </w:pPr>
    <w:rPr>
      <w:color w:val="000000"/>
      <w:kern w:val="1"/>
      <w:sz w:val="88"/>
      <w:szCs w:val="88"/>
      <w:lang w:eastAsia="hi-IN" w:bidi="hi-IN"/>
    </w:rPr>
  </w:style>
  <w:style w:type="paragraph" w:customStyle="1" w:styleId="WW-11">
    <w:name w:val="WW-????????? 11"/>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60"/>
      <w:ind w:left="540" w:hanging="540"/>
    </w:pPr>
    <w:rPr>
      <w:color w:val="000000"/>
      <w:kern w:val="1"/>
      <w:sz w:val="64"/>
      <w:szCs w:val="64"/>
      <w:lang w:eastAsia="hi-IN" w:bidi="hi-IN"/>
    </w:rPr>
  </w:style>
  <w:style w:type="paragraph" w:customStyle="1" w:styleId="WW-21">
    <w:name w:val="WW-????????? 21"/>
    <w:basedOn w:val="WW-11"/>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before="139"/>
      <w:ind w:left="1170" w:hanging="450"/>
    </w:pPr>
    <w:rPr>
      <w:sz w:val="56"/>
      <w:szCs w:val="56"/>
    </w:rPr>
  </w:style>
  <w:style w:type="paragraph" w:customStyle="1" w:styleId="1LTGliederung1">
    <w:name w:val="?????????1~LT~Gliederung 1"/>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after="285"/>
      <w:ind w:left="540" w:hanging="540"/>
    </w:pPr>
    <w:rPr>
      <w:rFonts w:ascii="Microsoft YaHei" w:eastAsia="Microsoft YaHei" w:hAnsi="Microsoft YaHei" w:cs="Microsoft YaHei"/>
      <w:color w:val="000000"/>
      <w:kern w:val="1"/>
      <w:sz w:val="64"/>
      <w:szCs w:val="64"/>
      <w:lang w:eastAsia="hi-IN" w:bidi="hi-IN"/>
    </w:rPr>
  </w:style>
  <w:style w:type="paragraph" w:customStyle="1" w:styleId="1LTGliederung2">
    <w:name w:val="?????????1~LT~Gliederung 2"/>
    <w:basedOn w:val="1LTGliederung1"/>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after="227"/>
      <w:ind w:left="1170" w:hanging="450"/>
    </w:pPr>
    <w:rPr>
      <w:sz w:val="48"/>
      <w:szCs w:val="48"/>
    </w:rPr>
  </w:style>
  <w:style w:type="paragraph" w:customStyle="1" w:styleId="1LTGliederung3">
    <w:name w:val="?????????1~LT~Gliederung 3"/>
    <w:basedOn w:val="1LTGliederung2"/>
    <w:pPr>
      <w:tabs>
        <w:tab w:val="clear" w:pos="490"/>
        <w:tab w:val="clear" w:pos="1197"/>
        <w:tab w:val="clear" w:pos="1904"/>
        <w:tab w:val="clear" w:pos="2612"/>
        <w:tab w:val="clear" w:pos="3320"/>
        <w:tab w:val="clear" w:pos="4027"/>
        <w:tab w:val="clear" w:pos="4735"/>
        <w:tab w:val="clear" w:pos="5442"/>
        <w:tab w:val="clear" w:pos="6150"/>
        <w:tab w:val="clear" w:pos="6857"/>
        <w:tab w:val="clear" w:pos="7565"/>
        <w:tab w:val="clear" w:pos="8272"/>
        <w:tab w:val="clear" w:pos="8980"/>
        <w:tab w:val="clear" w:pos="9687"/>
        <w:tab w:val="clear" w:pos="10395"/>
        <w:tab w:val="clear" w:pos="11102"/>
        <w:tab w:val="clear" w:pos="11810"/>
        <w:tab w:val="clear" w:pos="12517"/>
        <w:tab w:val="left" w:pos="-1800"/>
        <w:tab w:val="left" w:pos="-1478"/>
        <w:tab w:val="left" w:pos="-770"/>
        <w:tab w:val="left" w:pos="-63"/>
        <w:tab w:val="left" w:pos="645"/>
        <w:tab w:val="left" w:pos="1352"/>
        <w:tab w:val="left" w:pos="2060"/>
        <w:tab w:val="left" w:pos="2767"/>
        <w:tab w:val="left" w:pos="3475"/>
        <w:tab w:val="left" w:pos="4182"/>
        <w:tab w:val="left" w:pos="4890"/>
        <w:tab w:val="left" w:pos="5597"/>
        <w:tab w:val="left" w:pos="6305"/>
        <w:tab w:val="left" w:pos="7012"/>
        <w:tab w:val="left" w:pos="7720"/>
        <w:tab w:val="left" w:pos="8427"/>
        <w:tab w:val="left" w:pos="9135"/>
        <w:tab w:val="left" w:pos="9842"/>
        <w:tab w:val="left" w:pos="10550"/>
        <w:tab w:val="left" w:pos="11257"/>
        <w:tab w:val="left" w:pos="11964"/>
      </w:tabs>
      <w:spacing w:after="170"/>
      <w:ind w:left="1800" w:hanging="360"/>
    </w:pPr>
    <w:rPr>
      <w:sz w:val="40"/>
      <w:szCs w:val="40"/>
    </w:rPr>
  </w:style>
  <w:style w:type="paragraph" w:customStyle="1" w:styleId="1LTGliederung4">
    <w:name w:val="?????????1~LT~Gliederung 4"/>
    <w:basedOn w:val="1LTGliederung3"/>
    <w:pPr>
      <w:tabs>
        <w:tab w:val="clear" w:pos="-1478"/>
        <w:tab w:val="clear" w:pos="-770"/>
        <w:tab w:val="clear" w:pos="-63"/>
        <w:tab w:val="clear" w:pos="645"/>
        <w:tab w:val="clear" w:pos="1352"/>
        <w:tab w:val="clear" w:pos="2060"/>
        <w:tab w:val="clear" w:pos="2767"/>
        <w:tab w:val="clear" w:pos="3475"/>
        <w:tab w:val="clear" w:pos="4182"/>
        <w:tab w:val="clear" w:pos="4890"/>
        <w:tab w:val="clear" w:pos="5597"/>
        <w:tab w:val="clear" w:pos="6305"/>
        <w:tab w:val="clear" w:pos="7012"/>
        <w:tab w:val="clear" w:pos="7720"/>
        <w:tab w:val="clear" w:pos="8427"/>
        <w:tab w:val="clear" w:pos="9135"/>
        <w:tab w:val="clear" w:pos="9842"/>
        <w:tab w:val="clear" w:pos="10550"/>
        <w:tab w:val="clear" w:pos="11257"/>
        <w:tab w:val="clear" w:pos="11964"/>
        <w:tab w:val="left" w:pos="-2520"/>
        <w:tab w:val="left" w:pos="-2210"/>
        <w:tab w:val="left" w:pos="-1503"/>
        <w:tab w:val="left" w:pos="-795"/>
        <w:tab w:val="left" w:pos="-88"/>
        <w:tab w:val="left" w:pos="620"/>
        <w:tab w:val="left" w:pos="1327"/>
        <w:tab w:val="left" w:pos="2035"/>
        <w:tab w:val="left" w:pos="2742"/>
        <w:tab w:val="left" w:pos="3450"/>
        <w:tab w:val="left" w:pos="4157"/>
        <w:tab w:val="left" w:pos="4865"/>
        <w:tab w:val="left" w:pos="5572"/>
        <w:tab w:val="left" w:pos="6280"/>
        <w:tab w:val="left" w:pos="6987"/>
        <w:tab w:val="left" w:pos="7695"/>
        <w:tab w:val="left" w:pos="8402"/>
        <w:tab w:val="left" w:pos="9110"/>
        <w:tab w:val="left" w:pos="9817"/>
        <w:tab w:val="left" w:pos="10524"/>
        <w:tab w:val="left" w:pos="11232"/>
      </w:tabs>
      <w:spacing w:after="115"/>
      <w:ind w:left="2520"/>
    </w:pPr>
  </w:style>
  <w:style w:type="paragraph" w:customStyle="1" w:styleId="1LTGliederung5">
    <w:name w:val="?????????1~LT~Gliederung 5"/>
    <w:basedOn w:val="1LTGliederung4"/>
    <w:pPr>
      <w:tabs>
        <w:tab w:val="clear" w:pos="-2210"/>
        <w:tab w:val="clear" w:pos="-1503"/>
        <w:tab w:val="clear" w:pos="-795"/>
        <w:tab w:val="clear" w:pos="-88"/>
        <w:tab w:val="clear" w:pos="620"/>
        <w:tab w:val="clear" w:pos="1327"/>
        <w:tab w:val="clear" w:pos="2035"/>
        <w:tab w:val="clear" w:pos="2742"/>
        <w:tab w:val="clear" w:pos="3450"/>
        <w:tab w:val="clear" w:pos="4157"/>
        <w:tab w:val="clear" w:pos="4865"/>
        <w:tab w:val="clear" w:pos="5572"/>
        <w:tab w:val="clear" w:pos="6280"/>
        <w:tab w:val="clear" w:pos="6987"/>
        <w:tab w:val="clear" w:pos="7695"/>
        <w:tab w:val="clear" w:pos="8402"/>
        <w:tab w:val="clear" w:pos="9110"/>
        <w:tab w:val="clear" w:pos="9817"/>
        <w:tab w:val="clear" w:pos="10524"/>
        <w:tab w:val="clear" w:pos="11232"/>
        <w:tab w:val="left" w:pos="-3240"/>
        <w:tab w:val="left" w:pos="-2943"/>
        <w:tab w:val="left" w:pos="-2235"/>
        <w:tab w:val="left" w:pos="-1528"/>
        <w:tab w:val="left" w:pos="-820"/>
        <w:tab w:val="left" w:pos="-113"/>
        <w:tab w:val="left" w:pos="595"/>
        <w:tab w:val="left" w:pos="1302"/>
        <w:tab w:val="left" w:pos="2010"/>
        <w:tab w:val="left" w:pos="2717"/>
        <w:tab w:val="left" w:pos="3425"/>
        <w:tab w:val="left" w:pos="4132"/>
        <w:tab w:val="left" w:pos="4840"/>
        <w:tab w:val="left" w:pos="5547"/>
        <w:tab w:val="left" w:pos="6255"/>
        <w:tab w:val="left" w:pos="6962"/>
        <w:tab w:val="left" w:pos="7670"/>
        <w:tab w:val="left" w:pos="8377"/>
        <w:tab w:val="left" w:pos="9084"/>
        <w:tab w:val="left" w:pos="9792"/>
        <w:tab w:val="left" w:pos="10500"/>
      </w:tabs>
      <w:spacing w:after="57"/>
      <w:ind w:left="3240"/>
    </w:pPr>
  </w:style>
  <w:style w:type="paragraph" w:customStyle="1" w:styleId="1LTGliederung6">
    <w:name w:val="?????????1~LT~Gliederung 6"/>
    <w:basedOn w:val="1LTGliederung5"/>
  </w:style>
  <w:style w:type="paragraph" w:customStyle="1" w:styleId="1LTGliederung7">
    <w:name w:val="?????????1~LT~Gliederung 7"/>
    <w:basedOn w:val="1LTGliederung6"/>
  </w:style>
  <w:style w:type="paragraph" w:customStyle="1" w:styleId="1LTGliederung8">
    <w:name w:val="?????????1~LT~Gliederung 8"/>
    <w:basedOn w:val="1LTGliederung7"/>
  </w:style>
  <w:style w:type="paragraph" w:customStyle="1" w:styleId="1LTGliederung9">
    <w:name w:val="?????????1~LT~Gliederung 9"/>
    <w:basedOn w:val="1LTGliederung8"/>
  </w:style>
  <w:style w:type="paragraph" w:customStyle="1" w:styleId="1LTTitel">
    <w:name w:val="?????????1~LT~Titel"/>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pPr>
    <w:rPr>
      <w:rFonts w:ascii="Microsoft YaHei" w:eastAsia="Microsoft YaHei" w:hAnsi="Microsoft YaHei" w:cs="Microsoft YaHei"/>
      <w:color w:val="000000"/>
      <w:kern w:val="1"/>
      <w:sz w:val="36"/>
      <w:szCs w:val="36"/>
      <w:lang w:eastAsia="hi-IN" w:bidi="hi-IN"/>
    </w:rPr>
  </w:style>
  <w:style w:type="paragraph" w:customStyle="1" w:styleId="1LTUntertitel">
    <w:name w:val="?????????1~LT~Untertitel"/>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line="218" w:lineRule="auto"/>
      <w:ind w:left="540" w:hanging="540"/>
      <w:jc w:val="center"/>
    </w:pPr>
    <w:rPr>
      <w:rFonts w:ascii="Microsoft YaHei" w:eastAsia="Microsoft YaHei" w:hAnsi="Microsoft YaHei" w:cs="Microsoft YaHei"/>
      <w:color w:val="000000"/>
      <w:kern w:val="1"/>
      <w:sz w:val="64"/>
      <w:szCs w:val="64"/>
      <w:lang w:eastAsia="hi-IN" w:bidi="hi-IN"/>
    </w:rPr>
  </w:style>
  <w:style w:type="paragraph" w:customStyle="1" w:styleId="1LTNotizen">
    <w:name w:val="?????????1~LT~Notizen"/>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pPr>
    <w:rPr>
      <w:rFonts w:ascii="Mangal" w:eastAsia="Mangal" w:hAnsi="Mangal" w:cs="Mangal"/>
      <w:color w:val="000000"/>
      <w:kern w:val="1"/>
      <w:sz w:val="24"/>
      <w:szCs w:val="24"/>
      <w:lang w:eastAsia="hi-IN" w:bidi="hi-IN"/>
    </w:rPr>
  </w:style>
  <w:style w:type="paragraph" w:customStyle="1" w:styleId="1LTHintergrundobjekte">
    <w:name w:val="?????????1~LT~Hintergrundobjekte"/>
    <w:pPr>
      <w:widowControl w:val="0"/>
      <w:suppressAutoHyphens/>
      <w:autoSpaceDE w:val="0"/>
    </w:pPr>
    <w:rPr>
      <w:rFonts w:ascii="Arial" w:eastAsia="SimSun" w:hAnsi="Arial" w:cs="Mangal"/>
      <w:kern w:val="1"/>
      <w:szCs w:val="24"/>
      <w:lang w:eastAsia="hi-IN" w:bidi="hi-IN"/>
    </w:rPr>
  </w:style>
  <w:style w:type="paragraph" w:customStyle="1" w:styleId="1LTHintergrund">
    <w:name w:val="?????????1~LT~Hintergrund"/>
    <w:pPr>
      <w:widowControl w:val="0"/>
      <w:suppressAutoHyphens/>
      <w:autoSpaceDE w:val="0"/>
      <w:jc w:val="center"/>
    </w:pPr>
    <w:rPr>
      <w:rFonts w:ascii="Arial" w:eastAsia="SimSun" w:hAnsi="Arial" w:cs="Mangal"/>
      <w:kern w:val="1"/>
      <w:szCs w:val="24"/>
      <w:lang w:eastAsia="hi-IN" w:bidi="hi-IN"/>
    </w:rPr>
  </w:style>
  <w:style w:type="paragraph" w:customStyle="1" w:styleId="2LTGliederung1">
    <w:name w:val="?????????2~LT~Gliederung 1"/>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after="285"/>
      <w:ind w:left="540" w:hanging="540"/>
    </w:pPr>
    <w:rPr>
      <w:rFonts w:ascii="Microsoft YaHei" w:eastAsia="Microsoft YaHei" w:hAnsi="Microsoft YaHei" w:cs="Microsoft YaHei"/>
      <w:color w:val="000000"/>
      <w:kern w:val="1"/>
      <w:sz w:val="64"/>
      <w:szCs w:val="64"/>
      <w:lang w:eastAsia="hi-IN" w:bidi="hi-IN"/>
    </w:rPr>
  </w:style>
  <w:style w:type="paragraph" w:customStyle="1" w:styleId="2LTGliederung2">
    <w:name w:val="?????????2~LT~Gliederung 2"/>
    <w:basedOn w:val="2LTGliederung1"/>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after="227"/>
      <w:ind w:left="1170" w:hanging="450"/>
    </w:pPr>
    <w:rPr>
      <w:sz w:val="48"/>
      <w:szCs w:val="48"/>
    </w:rPr>
  </w:style>
  <w:style w:type="paragraph" w:customStyle="1" w:styleId="2LTGliederung3">
    <w:name w:val="?????????2~LT~Gliederung 3"/>
    <w:basedOn w:val="2LTGliederung2"/>
    <w:pPr>
      <w:tabs>
        <w:tab w:val="clear" w:pos="490"/>
        <w:tab w:val="clear" w:pos="1197"/>
        <w:tab w:val="clear" w:pos="1904"/>
        <w:tab w:val="clear" w:pos="2612"/>
        <w:tab w:val="clear" w:pos="3320"/>
        <w:tab w:val="clear" w:pos="4027"/>
        <w:tab w:val="clear" w:pos="4735"/>
        <w:tab w:val="clear" w:pos="5442"/>
        <w:tab w:val="clear" w:pos="6150"/>
        <w:tab w:val="clear" w:pos="6857"/>
        <w:tab w:val="clear" w:pos="7565"/>
        <w:tab w:val="clear" w:pos="8272"/>
        <w:tab w:val="clear" w:pos="8980"/>
        <w:tab w:val="clear" w:pos="9687"/>
        <w:tab w:val="clear" w:pos="10395"/>
        <w:tab w:val="clear" w:pos="11102"/>
        <w:tab w:val="clear" w:pos="11810"/>
        <w:tab w:val="clear" w:pos="12517"/>
        <w:tab w:val="left" w:pos="-1800"/>
        <w:tab w:val="left" w:pos="-1478"/>
        <w:tab w:val="left" w:pos="-770"/>
        <w:tab w:val="left" w:pos="-63"/>
        <w:tab w:val="left" w:pos="645"/>
        <w:tab w:val="left" w:pos="1352"/>
        <w:tab w:val="left" w:pos="2060"/>
        <w:tab w:val="left" w:pos="2767"/>
        <w:tab w:val="left" w:pos="3475"/>
        <w:tab w:val="left" w:pos="4182"/>
        <w:tab w:val="left" w:pos="4890"/>
        <w:tab w:val="left" w:pos="5597"/>
        <w:tab w:val="left" w:pos="6305"/>
        <w:tab w:val="left" w:pos="7012"/>
        <w:tab w:val="left" w:pos="7720"/>
        <w:tab w:val="left" w:pos="8427"/>
        <w:tab w:val="left" w:pos="9135"/>
        <w:tab w:val="left" w:pos="9842"/>
        <w:tab w:val="left" w:pos="10550"/>
        <w:tab w:val="left" w:pos="11257"/>
        <w:tab w:val="left" w:pos="11964"/>
      </w:tabs>
      <w:spacing w:after="170"/>
      <w:ind w:left="1800" w:hanging="360"/>
    </w:pPr>
    <w:rPr>
      <w:sz w:val="40"/>
      <w:szCs w:val="40"/>
    </w:rPr>
  </w:style>
  <w:style w:type="paragraph" w:customStyle="1" w:styleId="2LTGliederung4">
    <w:name w:val="?????????2~LT~Gliederung 4"/>
    <w:basedOn w:val="2LTGliederung3"/>
    <w:pPr>
      <w:tabs>
        <w:tab w:val="clear" w:pos="-1478"/>
        <w:tab w:val="clear" w:pos="-770"/>
        <w:tab w:val="clear" w:pos="-63"/>
        <w:tab w:val="clear" w:pos="645"/>
        <w:tab w:val="clear" w:pos="1352"/>
        <w:tab w:val="clear" w:pos="2060"/>
        <w:tab w:val="clear" w:pos="2767"/>
        <w:tab w:val="clear" w:pos="3475"/>
        <w:tab w:val="clear" w:pos="4182"/>
        <w:tab w:val="clear" w:pos="4890"/>
        <w:tab w:val="clear" w:pos="5597"/>
        <w:tab w:val="clear" w:pos="6305"/>
        <w:tab w:val="clear" w:pos="7012"/>
        <w:tab w:val="clear" w:pos="7720"/>
        <w:tab w:val="clear" w:pos="8427"/>
        <w:tab w:val="clear" w:pos="9135"/>
        <w:tab w:val="clear" w:pos="9842"/>
        <w:tab w:val="clear" w:pos="10550"/>
        <w:tab w:val="clear" w:pos="11257"/>
        <w:tab w:val="clear" w:pos="11964"/>
        <w:tab w:val="left" w:pos="-2520"/>
        <w:tab w:val="left" w:pos="-2210"/>
        <w:tab w:val="left" w:pos="-1503"/>
        <w:tab w:val="left" w:pos="-795"/>
        <w:tab w:val="left" w:pos="-88"/>
        <w:tab w:val="left" w:pos="620"/>
        <w:tab w:val="left" w:pos="1327"/>
        <w:tab w:val="left" w:pos="2035"/>
        <w:tab w:val="left" w:pos="2742"/>
        <w:tab w:val="left" w:pos="3450"/>
        <w:tab w:val="left" w:pos="4157"/>
        <w:tab w:val="left" w:pos="4865"/>
        <w:tab w:val="left" w:pos="5572"/>
        <w:tab w:val="left" w:pos="6280"/>
        <w:tab w:val="left" w:pos="6987"/>
        <w:tab w:val="left" w:pos="7695"/>
        <w:tab w:val="left" w:pos="8402"/>
        <w:tab w:val="left" w:pos="9110"/>
        <w:tab w:val="left" w:pos="9817"/>
        <w:tab w:val="left" w:pos="10524"/>
        <w:tab w:val="left" w:pos="11232"/>
      </w:tabs>
      <w:spacing w:after="115"/>
      <w:ind w:left="2520"/>
    </w:pPr>
  </w:style>
  <w:style w:type="paragraph" w:customStyle="1" w:styleId="2LTGliederung5">
    <w:name w:val="?????????2~LT~Gliederung 5"/>
    <w:basedOn w:val="2LTGliederung4"/>
    <w:pPr>
      <w:tabs>
        <w:tab w:val="clear" w:pos="-2210"/>
        <w:tab w:val="clear" w:pos="-1503"/>
        <w:tab w:val="clear" w:pos="-795"/>
        <w:tab w:val="clear" w:pos="-88"/>
        <w:tab w:val="clear" w:pos="620"/>
        <w:tab w:val="clear" w:pos="1327"/>
        <w:tab w:val="clear" w:pos="2035"/>
        <w:tab w:val="clear" w:pos="2742"/>
        <w:tab w:val="clear" w:pos="3450"/>
        <w:tab w:val="clear" w:pos="4157"/>
        <w:tab w:val="clear" w:pos="4865"/>
        <w:tab w:val="clear" w:pos="5572"/>
        <w:tab w:val="clear" w:pos="6280"/>
        <w:tab w:val="clear" w:pos="6987"/>
        <w:tab w:val="clear" w:pos="7695"/>
        <w:tab w:val="clear" w:pos="8402"/>
        <w:tab w:val="clear" w:pos="9110"/>
        <w:tab w:val="clear" w:pos="9817"/>
        <w:tab w:val="clear" w:pos="10524"/>
        <w:tab w:val="clear" w:pos="11232"/>
        <w:tab w:val="left" w:pos="-3240"/>
        <w:tab w:val="left" w:pos="-2943"/>
        <w:tab w:val="left" w:pos="-2235"/>
        <w:tab w:val="left" w:pos="-1528"/>
        <w:tab w:val="left" w:pos="-820"/>
        <w:tab w:val="left" w:pos="-113"/>
        <w:tab w:val="left" w:pos="595"/>
        <w:tab w:val="left" w:pos="1302"/>
        <w:tab w:val="left" w:pos="2010"/>
        <w:tab w:val="left" w:pos="2717"/>
        <w:tab w:val="left" w:pos="3425"/>
        <w:tab w:val="left" w:pos="4132"/>
        <w:tab w:val="left" w:pos="4840"/>
        <w:tab w:val="left" w:pos="5547"/>
        <w:tab w:val="left" w:pos="6255"/>
        <w:tab w:val="left" w:pos="6962"/>
        <w:tab w:val="left" w:pos="7670"/>
        <w:tab w:val="left" w:pos="8377"/>
        <w:tab w:val="left" w:pos="9084"/>
        <w:tab w:val="left" w:pos="9792"/>
        <w:tab w:val="left" w:pos="10500"/>
      </w:tabs>
      <w:spacing w:after="57"/>
      <w:ind w:left="3240"/>
    </w:pPr>
  </w:style>
  <w:style w:type="paragraph" w:customStyle="1" w:styleId="2LTGliederung6">
    <w:name w:val="?????????2~LT~Gliederung 6"/>
    <w:basedOn w:val="2LTGliederung5"/>
  </w:style>
  <w:style w:type="paragraph" w:customStyle="1" w:styleId="2LTGliederung7">
    <w:name w:val="?????????2~LT~Gliederung 7"/>
    <w:basedOn w:val="2LTGliederung6"/>
  </w:style>
  <w:style w:type="paragraph" w:customStyle="1" w:styleId="2LTGliederung8">
    <w:name w:val="?????????2~LT~Gliederung 8"/>
    <w:basedOn w:val="2LTGliederung7"/>
  </w:style>
  <w:style w:type="paragraph" w:customStyle="1" w:styleId="2LTGliederung9">
    <w:name w:val="?????????2~LT~Gliederung 9"/>
    <w:basedOn w:val="2LTGliederung8"/>
  </w:style>
  <w:style w:type="paragraph" w:customStyle="1" w:styleId="2LTTitel">
    <w:name w:val="?????????2~LT~Titel"/>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pPr>
    <w:rPr>
      <w:rFonts w:ascii="Microsoft YaHei" w:eastAsia="Microsoft YaHei" w:hAnsi="Microsoft YaHei" w:cs="Microsoft YaHei"/>
      <w:color w:val="000000"/>
      <w:kern w:val="1"/>
      <w:sz w:val="36"/>
      <w:szCs w:val="36"/>
      <w:lang w:eastAsia="hi-IN" w:bidi="hi-IN"/>
    </w:rPr>
  </w:style>
  <w:style w:type="paragraph" w:customStyle="1" w:styleId="2LTUntertitel">
    <w:name w:val="?????????2~LT~Untertitel"/>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line="218" w:lineRule="auto"/>
      <w:ind w:left="540" w:hanging="540"/>
      <w:jc w:val="center"/>
    </w:pPr>
    <w:rPr>
      <w:rFonts w:ascii="Microsoft YaHei" w:eastAsia="Microsoft YaHei" w:hAnsi="Microsoft YaHei" w:cs="Microsoft YaHei"/>
      <w:color w:val="000000"/>
      <w:kern w:val="1"/>
      <w:sz w:val="64"/>
      <w:szCs w:val="64"/>
      <w:lang w:eastAsia="hi-IN" w:bidi="hi-IN"/>
    </w:rPr>
  </w:style>
  <w:style w:type="paragraph" w:customStyle="1" w:styleId="2LTNotizen">
    <w:name w:val="?????????2~LT~Notizen"/>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pPr>
    <w:rPr>
      <w:rFonts w:ascii="Mangal" w:eastAsia="Mangal" w:hAnsi="Mangal" w:cs="Mangal"/>
      <w:color w:val="000000"/>
      <w:kern w:val="1"/>
      <w:sz w:val="24"/>
      <w:szCs w:val="24"/>
      <w:lang w:eastAsia="hi-IN" w:bidi="hi-IN"/>
    </w:rPr>
  </w:style>
  <w:style w:type="paragraph" w:customStyle="1" w:styleId="2LTHintergrundobjekte">
    <w:name w:val="?????????2~LT~Hintergrundobjekte"/>
    <w:pPr>
      <w:widowControl w:val="0"/>
      <w:suppressAutoHyphens/>
      <w:autoSpaceDE w:val="0"/>
    </w:pPr>
    <w:rPr>
      <w:rFonts w:ascii="Arial" w:eastAsia="SimSun" w:hAnsi="Arial" w:cs="Mangal"/>
      <w:kern w:val="1"/>
      <w:szCs w:val="24"/>
      <w:lang w:eastAsia="hi-IN" w:bidi="hi-IN"/>
    </w:rPr>
  </w:style>
  <w:style w:type="paragraph" w:customStyle="1" w:styleId="2LTHintergrund">
    <w:name w:val="?????????2~LT~Hintergrund"/>
    <w:pPr>
      <w:widowControl w:val="0"/>
      <w:suppressAutoHyphens/>
      <w:autoSpaceDE w:val="0"/>
      <w:jc w:val="center"/>
    </w:pPr>
    <w:rPr>
      <w:rFonts w:ascii="Arial" w:eastAsia="SimSun" w:hAnsi="Arial" w:cs="Mangal"/>
      <w:kern w:val="1"/>
      <w:szCs w:val="24"/>
      <w:lang w:eastAsia="hi-IN" w:bidi="hi-IN"/>
    </w:rPr>
  </w:style>
  <w:style w:type="paragraph" w:customStyle="1" w:styleId="3LTGliederung1">
    <w:name w:val="?????????3~LT~Gliederung 1"/>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after="257" w:line="228" w:lineRule="auto"/>
      <w:ind w:left="540" w:hanging="540"/>
    </w:pPr>
    <w:rPr>
      <w:rFonts w:ascii="Lucida Sans Unicode" w:eastAsia="Lucida Sans Unicode" w:hAnsi="Lucida Sans Unicode" w:cs="Lucida Sans Unicode"/>
      <w:color w:val="000000"/>
      <w:kern w:val="1"/>
      <w:sz w:val="58"/>
      <w:szCs w:val="58"/>
      <w:lang w:eastAsia="hi-IN" w:bidi="hi-IN"/>
    </w:rPr>
  </w:style>
  <w:style w:type="paragraph" w:customStyle="1" w:styleId="3LTGliederung2">
    <w:name w:val="?????????3~LT~Gliederung 2"/>
    <w:basedOn w:val="3LTGliederung1"/>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after="205"/>
      <w:ind w:left="1170" w:hanging="450"/>
    </w:pPr>
    <w:rPr>
      <w:sz w:val="50"/>
      <w:szCs w:val="50"/>
    </w:rPr>
  </w:style>
  <w:style w:type="paragraph" w:customStyle="1" w:styleId="3LTGliederung3">
    <w:name w:val="?????????3~LT~Gliederung 3"/>
    <w:basedOn w:val="3LTGliederung2"/>
    <w:pPr>
      <w:tabs>
        <w:tab w:val="clear" w:pos="490"/>
        <w:tab w:val="clear" w:pos="1197"/>
        <w:tab w:val="clear" w:pos="1904"/>
        <w:tab w:val="clear" w:pos="2612"/>
        <w:tab w:val="clear" w:pos="3320"/>
        <w:tab w:val="clear" w:pos="4027"/>
        <w:tab w:val="clear" w:pos="4735"/>
        <w:tab w:val="clear" w:pos="5442"/>
        <w:tab w:val="clear" w:pos="6150"/>
        <w:tab w:val="clear" w:pos="6857"/>
        <w:tab w:val="clear" w:pos="7565"/>
        <w:tab w:val="clear" w:pos="8272"/>
        <w:tab w:val="clear" w:pos="8980"/>
        <w:tab w:val="clear" w:pos="9687"/>
        <w:tab w:val="clear" w:pos="10395"/>
        <w:tab w:val="clear" w:pos="11102"/>
        <w:tab w:val="clear" w:pos="11810"/>
        <w:tab w:val="clear" w:pos="12517"/>
        <w:tab w:val="left" w:pos="-1800"/>
        <w:tab w:val="left" w:pos="-1478"/>
        <w:tab w:val="left" w:pos="-770"/>
        <w:tab w:val="left" w:pos="-63"/>
        <w:tab w:val="left" w:pos="645"/>
        <w:tab w:val="left" w:pos="1352"/>
        <w:tab w:val="left" w:pos="2060"/>
        <w:tab w:val="left" w:pos="2767"/>
        <w:tab w:val="left" w:pos="3475"/>
        <w:tab w:val="left" w:pos="4182"/>
        <w:tab w:val="left" w:pos="4890"/>
        <w:tab w:val="left" w:pos="5597"/>
        <w:tab w:val="left" w:pos="6305"/>
        <w:tab w:val="left" w:pos="7012"/>
        <w:tab w:val="left" w:pos="7720"/>
        <w:tab w:val="left" w:pos="8427"/>
        <w:tab w:val="left" w:pos="9135"/>
        <w:tab w:val="left" w:pos="9842"/>
        <w:tab w:val="left" w:pos="10550"/>
        <w:tab w:val="left" w:pos="11257"/>
        <w:tab w:val="left" w:pos="11964"/>
      </w:tabs>
      <w:spacing w:after="155"/>
      <w:ind w:left="1800" w:hanging="360"/>
    </w:pPr>
    <w:rPr>
      <w:sz w:val="44"/>
      <w:szCs w:val="44"/>
    </w:rPr>
  </w:style>
  <w:style w:type="paragraph" w:customStyle="1" w:styleId="3LTGliederung4">
    <w:name w:val="?????????3~LT~Gliederung 4"/>
    <w:basedOn w:val="3LTGliederung3"/>
    <w:pPr>
      <w:tabs>
        <w:tab w:val="clear" w:pos="-1478"/>
        <w:tab w:val="clear" w:pos="-770"/>
        <w:tab w:val="clear" w:pos="-63"/>
        <w:tab w:val="clear" w:pos="645"/>
        <w:tab w:val="clear" w:pos="1352"/>
        <w:tab w:val="clear" w:pos="2060"/>
        <w:tab w:val="clear" w:pos="2767"/>
        <w:tab w:val="clear" w:pos="3475"/>
        <w:tab w:val="clear" w:pos="4182"/>
        <w:tab w:val="clear" w:pos="4890"/>
        <w:tab w:val="clear" w:pos="5597"/>
        <w:tab w:val="clear" w:pos="6305"/>
        <w:tab w:val="clear" w:pos="7012"/>
        <w:tab w:val="clear" w:pos="7720"/>
        <w:tab w:val="clear" w:pos="8427"/>
        <w:tab w:val="clear" w:pos="9135"/>
        <w:tab w:val="clear" w:pos="9842"/>
        <w:tab w:val="clear" w:pos="10550"/>
        <w:tab w:val="clear" w:pos="11257"/>
        <w:tab w:val="clear" w:pos="11964"/>
        <w:tab w:val="left" w:pos="-2520"/>
        <w:tab w:val="left" w:pos="-2210"/>
        <w:tab w:val="left" w:pos="-1503"/>
        <w:tab w:val="left" w:pos="-795"/>
        <w:tab w:val="left" w:pos="-88"/>
        <w:tab w:val="left" w:pos="620"/>
        <w:tab w:val="left" w:pos="1327"/>
        <w:tab w:val="left" w:pos="2035"/>
        <w:tab w:val="left" w:pos="2742"/>
        <w:tab w:val="left" w:pos="3450"/>
        <w:tab w:val="left" w:pos="4157"/>
        <w:tab w:val="left" w:pos="4865"/>
        <w:tab w:val="left" w:pos="5572"/>
        <w:tab w:val="left" w:pos="6280"/>
        <w:tab w:val="left" w:pos="6987"/>
        <w:tab w:val="left" w:pos="7695"/>
        <w:tab w:val="left" w:pos="8402"/>
        <w:tab w:val="left" w:pos="9110"/>
        <w:tab w:val="left" w:pos="9817"/>
        <w:tab w:val="left" w:pos="10524"/>
        <w:tab w:val="left" w:pos="11232"/>
      </w:tabs>
      <w:spacing w:after="102"/>
      <w:ind w:left="2520"/>
    </w:pPr>
    <w:rPr>
      <w:sz w:val="36"/>
      <w:szCs w:val="36"/>
    </w:rPr>
  </w:style>
  <w:style w:type="paragraph" w:customStyle="1" w:styleId="3LTGliederung5">
    <w:name w:val="?????????3~LT~Gliederung 5"/>
    <w:basedOn w:val="3LTGliederung4"/>
    <w:pPr>
      <w:tabs>
        <w:tab w:val="clear" w:pos="-2210"/>
        <w:tab w:val="clear" w:pos="-1503"/>
        <w:tab w:val="clear" w:pos="-795"/>
        <w:tab w:val="clear" w:pos="-88"/>
        <w:tab w:val="clear" w:pos="620"/>
        <w:tab w:val="clear" w:pos="1327"/>
        <w:tab w:val="clear" w:pos="2035"/>
        <w:tab w:val="clear" w:pos="2742"/>
        <w:tab w:val="clear" w:pos="3450"/>
        <w:tab w:val="clear" w:pos="4157"/>
        <w:tab w:val="clear" w:pos="4865"/>
        <w:tab w:val="clear" w:pos="5572"/>
        <w:tab w:val="clear" w:pos="6280"/>
        <w:tab w:val="clear" w:pos="6987"/>
        <w:tab w:val="clear" w:pos="7695"/>
        <w:tab w:val="clear" w:pos="8402"/>
        <w:tab w:val="clear" w:pos="9110"/>
        <w:tab w:val="clear" w:pos="9817"/>
        <w:tab w:val="clear" w:pos="10524"/>
        <w:tab w:val="clear" w:pos="11232"/>
        <w:tab w:val="left" w:pos="-3240"/>
        <w:tab w:val="left" w:pos="-2943"/>
        <w:tab w:val="left" w:pos="-2235"/>
        <w:tab w:val="left" w:pos="-1528"/>
        <w:tab w:val="left" w:pos="-820"/>
        <w:tab w:val="left" w:pos="-113"/>
        <w:tab w:val="left" w:pos="595"/>
        <w:tab w:val="left" w:pos="1302"/>
        <w:tab w:val="left" w:pos="2010"/>
        <w:tab w:val="left" w:pos="2717"/>
        <w:tab w:val="left" w:pos="3425"/>
        <w:tab w:val="left" w:pos="4132"/>
        <w:tab w:val="left" w:pos="4840"/>
        <w:tab w:val="left" w:pos="5547"/>
        <w:tab w:val="left" w:pos="6255"/>
        <w:tab w:val="left" w:pos="6962"/>
        <w:tab w:val="left" w:pos="7670"/>
        <w:tab w:val="left" w:pos="8377"/>
        <w:tab w:val="left" w:pos="9084"/>
        <w:tab w:val="left" w:pos="9792"/>
        <w:tab w:val="left" w:pos="10500"/>
      </w:tabs>
      <w:spacing w:after="52"/>
      <w:ind w:left="3240"/>
    </w:pPr>
  </w:style>
  <w:style w:type="paragraph" w:customStyle="1" w:styleId="3LTGliederung6">
    <w:name w:val="?????????3~LT~Gliederung 6"/>
    <w:basedOn w:val="3LTGliederung5"/>
  </w:style>
  <w:style w:type="paragraph" w:customStyle="1" w:styleId="3LTGliederung7">
    <w:name w:val="?????????3~LT~Gliederung 7"/>
    <w:basedOn w:val="3LTGliederung6"/>
  </w:style>
  <w:style w:type="paragraph" w:customStyle="1" w:styleId="3LTGliederung8">
    <w:name w:val="?????????3~LT~Gliederung 8"/>
    <w:basedOn w:val="3LTGliederung7"/>
  </w:style>
  <w:style w:type="paragraph" w:customStyle="1" w:styleId="3LTGliederung9">
    <w:name w:val="?????????3~LT~Gliederung 9"/>
    <w:basedOn w:val="3LTGliederung8"/>
  </w:style>
  <w:style w:type="paragraph" w:customStyle="1" w:styleId="3LTTitel">
    <w:name w:val="?????????3~LT~Titel"/>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line="228" w:lineRule="auto"/>
      <w:jc w:val="center"/>
    </w:pPr>
    <w:rPr>
      <w:rFonts w:ascii="Lucida Sans Unicode" w:eastAsia="Lucida Sans Unicode" w:hAnsi="Lucida Sans Unicode" w:cs="Lucida Sans Unicode"/>
      <w:color w:val="000000"/>
      <w:kern w:val="1"/>
      <w:sz w:val="72"/>
      <w:szCs w:val="72"/>
      <w:lang w:eastAsia="hi-IN" w:bidi="hi-IN"/>
    </w:rPr>
  </w:style>
  <w:style w:type="paragraph" w:customStyle="1" w:styleId="3LTUntertitel">
    <w:name w:val="?????????3~LT~Untertitel"/>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line="228" w:lineRule="auto"/>
      <w:ind w:left="540" w:hanging="540"/>
      <w:jc w:val="center"/>
    </w:pPr>
    <w:rPr>
      <w:rFonts w:ascii="Lucida Sans Unicode" w:eastAsia="Lucida Sans Unicode" w:hAnsi="Lucida Sans Unicode" w:cs="Lucida Sans Unicode"/>
      <w:color w:val="000000"/>
      <w:kern w:val="1"/>
      <w:sz w:val="64"/>
      <w:szCs w:val="64"/>
      <w:lang w:eastAsia="hi-IN" w:bidi="hi-IN"/>
    </w:rPr>
  </w:style>
  <w:style w:type="paragraph" w:customStyle="1" w:styleId="3LTNotizen">
    <w:name w:val="?????????3~LT~Notizen"/>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pPr>
    <w:rPr>
      <w:rFonts w:ascii="Mangal" w:eastAsia="Mangal" w:hAnsi="Mangal" w:cs="Mangal"/>
      <w:color w:val="000000"/>
      <w:kern w:val="1"/>
      <w:sz w:val="24"/>
      <w:szCs w:val="24"/>
      <w:lang w:eastAsia="hi-IN" w:bidi="hi-IN"/>
    </w:rPr>
  </w:style>
  <w:style w:type="paragraph" w:customStyle="1" w:styleId="3LTHintergrundobjekte">
    <w:name w:val="?????????3~LT~Hintergrundobjekte"/>
    <w:pPr>
      <w:widowControl w:val="0"/>
      <w:suppressAutoHyphens/>
      <w:autoSpaceDE w:val="0"/>
    </w:pPr>
    <w:rPr>
      <w:rFonts w:ascii="Arial" w:eastAsia="SimSun" w:hAnsi="Arial" w:cs="Mangal"/>
      <w:kern w:val="1"/>
      <w:szCs w:val="24"/>
      <w:lang w:eastAsia="hi-IN" w:bidi="hi-IN"/>
    </w:rPr>
  </w:style>
  <w:style w:type="paragraph" w:customStyle="1" w:styleId="3LTHintergrund">
    <w:name w:val="?????????3~LT~Hintergrund"/>
    <w:pPr>
      <w:widowControl w:val="0"/>
      <w:suppressAutoHyphens/>
      <w:autoSpaceDE w:val="0"/>
      <w:jc w:val="center"/>
    </w:pPr>
    <w:rPr>
      <w:rFonts w:ascii="Arial" w:eastAsia="SimSun" w:hAnsi="Arial" w:cs="Mangal"/>
      <w:kern w:val="1"/>
      <w:szCs w:val="24"/>
      <w:lang w:eastAsia="hi-IN" w:bidi="hi-IN"/>
    </w:rPr>
  </w:style>
  <w:style w:type="paragraph" w:customStyle="1" w:styleId="WW-12">
    <w:name w:val="WW-?????????12"/>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jc w:val="center"/>
    </w:pPr>
    <w:rPr>
      <w:color w:val="000000"/>
      <w:kern w:val="1"/>
      <w:sz w:val="88"/>
      <w:szCs w:val="88"/>
      <w:lang w:eastAsia="hi-IN" w:bidi="hi-IN"/>
    </w:rPr>
  </w:style>
  <w:style w:type="paragraph" w:customStyle="1" w:styleId="WW-112">
    <w:name w:val="WW-????????? 112"/>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60"/>
      <w:ind w:left="540" w:hanging="540"/>
    </w:pPr>
    <w:rPr>
      <w:color w:val="000000"/>
      <w:kern w:val="1"/>
      <w:sz w:val="64"/>
      <w:szCs w:val="64"/>
      <w:lang w:eastAsia="hi-IN" w:bidi="hi-IN"/>
    </w:rPr>
  </w:style>
  <w:style w:type="paragraph" w:customStyle="1" w:styleId="WW-212">
    <w:name w:val="WW-????????? 212"/>
    <w:basedOn w:val="WW-112"/>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before="139"/>
      <w:ind w:left="1170" w:hanging="450"/>
    </w:pPr>
    <w:rPr>
      <w:sz w:val="56"/>
      <w:szCs w:val="56"/>
    </w:rPr>
  </w:style>
  <w:style w:type="paragraph" w:customStyle="1" w:styleId="WW-123">
    <w:name w:val="WW-?????????123"/>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jc w:val="center"/>
    </w:pPr>
    <w:rPr>
      <w:color w:val="000000"/>
      <w:kern w:val="1"/>
      <w:sz w:val="88"/>
      <w:szCs w:val="88"/>
      <w:lang w:eastAsia="hi-IN" w:bidi="hi-IN"/>
    </w:rPr>
  </w:style>
  <w:style w:type="paragraph" w:customStyle="1" w:styleId="WW-1123">
    <w:name w:val="WW-????????? 1123"/>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60"/>
      <w:ind w:left="540" w:hanging="540"/>
    </w:pPr>
    <w:rPr>
      <w:color w:val="000000"/>
      <w:kern w:val="1"/>
      <w:sz w:val="64"/>
      <w:szCs w:val="64"/>
      <w:lang w:eastAsia="hi-IN" w:bidi="hi-IN"/>
    </w:rPr>
  </w:style>
  <w:style w:type="paragraph" w:customStyle="1" w:styleId="WW-2123">
    <w:name w:val="WW-????????? 2123"/>
    <w:basedOn w:val="WW-1123"/>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before="139"/>
      <w:ind w:left="1170" w:hanging="450"/>
    </w:pPr>
    <w:rPr>
      <w:sz w:val="56"/>
      <w:szCs w:val="56"/>
    </w:rPr>
  </w:style>
  <w:style w:type="paragraph" w:customStyle="1" w:styleId="WW-1234">
    <w:name w:val="WW-?????????1234"/>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jc w:val="center"/>
    </w:pPr>
    <w:rPr>
      <w:color w:val="000000"/>
      <w:kern w:val="1"/>
      <w:sz w:val="88"/>
      <w:szCs w:val="88"/>
      <w:lang w:eastAsia="hi-IN" w:bidi="hi-IN"/>
    </w:rPr>
  </w:style>
  <w:style w:type="paragraph" w:customStyle="1" w:styleId="WW-11234">
    <w:name w:val="WW-????????? 11234"/>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60"/>
      <w:ind w:left="540" w:hanging="540"/>
    </w:pPr>
    <w:rPr>
      <w:color w:val="000000"/>
      <w:kern w:val="1"/>
      <w:sz w:val="64"/>
      <w:szCs w:val="64"/>
      <w:lang w:eastAsia="hi-IN" w:bidi="hi-IN"/>
    </w:rPr>
  </w:style>
  <w:style w:type="paragraph" w:customStyle="1" w:styleId="WW-21234">
    <w:name w:val="WW-????????? 21234"/>
    <w:basedOn w:val="WW-11234"/>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before="139"/>
      <w:ind w:left="1170" w:hanging="450"/>
    </w:pPr>
    <w:rPr>
      <w:sz w:val="56"/>
      <w:szCs w:val="56"/>
    </w:rPr>
  </w:style>
  <w:style w:type="paragraph" w:customStyle="1" w:styleId="WW-12345">
    <w:name w:val="WW-?????????12345"/>
    <w:pPr>
      <w:widowControl w:val="0"/>
      <w:suppressAutoHyphens/>
      <w:autoSpaceDE w:val="0"/>
      <w:spacing w:line="216" w:lineRule="auto"/>
    </w:pPr>
    <w:rPr>
      <w:rFonts w:ascii="Mangal" w:eastAsia="Mangal" w:hAnsi="Mangal" w:cs="Mangal"/>
      <w:color w:val="000000"/>
      <w:kern w:val="1"/>
      <w:sz w:val="36"/>
      <w:szCs w:val="36"/>
      <w:lang w:eastAsia="hi-IN" w:bidi="hi-IN"/>
    </w:rPr>
  </w:style>
  <w:style w:type="paragraph" w:customStyle="1" w:styleId="WW-112345">
    <w:name w:val="WW-????????? 112345"/>
    <w:pPr>
      <w:widowControl w:val="0"/>
      <w:suppressAutoHyphens/>
      <w:autoSpaceDE w:val="0"/>
      <w:spacing w:after="283" w:line="216" w:lineRule="auto"/>
    </w:pPr>
    <w:rPr>
      <w:rFonts w:ascii="Mangal" w:eastAsia="Mangal" w:hAnsi="Mangal" w:cs="Mangal"/>
      <w:color w:val="000000"/>
      <w:kern w:val="1"/>
      <w:sz w:val="56"/>
      <w:szCs w:val="56"/>
      <w:lang w:eastAsia="hi-IN" w:bidi="hi-IN"/>
    </w:rPr>
  </w:style>
  <w:style w:type="paragraph" w:customStyle="1" w:styleId="WW-212345">
    <w:name w:val="WW-????????? 212345"/>
    <w:basedOn w:val="WW-112345"/>
    <w:pPr>
      <w:spacing w:after="227"/>
    </w:pPr>
    <w:rPr>
      <w:sz w:val="40"/>
      <w:szCs w:val="40"/>
    </w:rPr>
  </w:style>
  <w:style w:type="paragraph" w:customStyle="1" w:styleId="WW-123456">
    <w:name w:val="WW-?????????123456"/>
    <w:pPr>
      <w:widowControl w:val="0"/>
      <w:suppressAutoHyphens/>
      <w:autoSpaceDE w:val="0"/>
      <w:spacing w:line="216" w:lineRule="auto"/>
    </w:pPr>
    <w:rPr>
      <w:rFonts w:ascii="Mangal" w:eastAsia="Mangal" w:hAnsi="Mangal" w:cs="Mangal"/>
      <w:color w:val="000000"/>
      <w:kern w:val="1"/>
      <w:sz w:val="36"/>
      <w:szCs w:val="36"/>
      <w:lang w:eastAsia="hi-IN" w:bidi="hi-IN"/>
    </w:rPr>
  </w:style>
  <w:style w:type="paragraph" w:customStyle="1" w:styleId="WW-1123456">
    <w:name w:val="WW-????????? 1123456"/>
    <w:pPr>
      <w:widowControl w:val="0"/>
      <w:suppressAutoHyphens/>
      <w:autoSpaceDE w:val="0"/>
      <w:spacing w:after="283" w:line="216" w:lineRule="auto"/>
    </w:pPr>
    <w:rPr>
      <w:rFonts w:ascii="Mangal" w:eastAsia="Mangal" w:hAnsi="Mangal" w:cs="Mangal"/>
      <w:color w:val="000000"/>
      <w:kern w:val="1"/>
      <w:sz w:val="56"/>
      <w:szCs w:val="56"/>
      <w:lang w:eastAsia="hi-IN" w:bidi="hi-IN"/>
    </w:rPr>
  </w:style>
  <w:style w:type="paragraph" w:customStyle="1" w:styleId="WW-2123456">
    <w:name w:val="WW-????????? 2123456"/>
    <w:basedOn w:val="WW-1123456"/>
    <w:pPr>
      <w:spacing w:after="227"/>
    </w:pPr>
    <w:rPr>
      <w:sz w:val="40"/>
      <w:szCs w:val="40"/>
    </w:rPr>
  </w:style>
  <w:style w:type="paragraph" w:customStyle="1" w:styleId="WW-1234567">
    <w:name w:val="WW-?????????1234567"/>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jc w:val="center"/>
    </w:pPr>
    <w:rPr>
      <w:color w:val="000000"/>
      <w:sz w:val="88"/>
      <w:szCs w:val="88"/>
      <w:lang w:eastAsia="hi-IN" w:bidi="hi-IN"/>
    </w:rPr>
  </w:style>
  <w:style w:type="paragraph" w:customStyle="1" w:styleId="WW-11234567">
    <w:name w:val="WW-????????? 11234567"/>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60"/>
      <w:ind w:left="540" w:hanging="540"/>
    </w:pPr>
    <w:rPr>
      <w:color w:val="000000"/>
      <w:sz w:val="64"/>
      <w:szCs w:val="64"/>
      <w:lang w:eastAsia="hi-IN" w:bidi="hi-IN"/>
    </w:rPr>
  </w:style>
  <w:style w:type="paragraph" w:customStyle="1" w:styleId="WW-21234567">
    <w:name w:val="WW-????????? 21234567"/>
    <w:basedOn w:val="WW-11234567"/>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before="139"/>
      <w:ind w:left="1170" w:hanging="450"/>
    </w:pPr>
    <w:rPr>
      <w:sz w:val="56"/>
      <w:szCs w:val="56"/>
    </w:rPr>
  </w:style>
  <w:style w:type="paragraph" w:customStyle="1" w:styleId="WW-12345678">
    <w:name w:val="WW-?????????12345678"/>
    <w:pPr>
      <w:widowControl w:val="0"/>
      <w:suppressAutoHyphens/>
      <w:autoSpaceDE w:val="0"/>
      <w:spacing w:line="216" w:lineRule="auto"/>
    </w:pPr>
    <w:rPr>
      <w:rFonts w:ascii="Mangal" w:eastAsia="Mangal" w:hAnsi="Mangal" w:cs="Mangal"/>
      <w:color w:val="000000"/>
      <w:kern w:val="1"/>
      <w:sz w:val="36"/>
      <w:szCs w:val="36"/>
      <w:lang w:eastAsia="hi-IN" w:bidi="hi-IN"/>
    </w:rPr>
  </w:style>
  <w:style w:type="paragraph" w:customStyle="1" w:styleId="WW-112345678">
    <w:name w:val="WW-????????? 112345678"/>
    <w:pPr>
      <w:widowControl w:val="0"/>
      <w:suppressAutoHyphens/>
      <w:autoSpaceDE w:val="0"/>
      <w:spacing w:after="283" w:line="216" w:lineRule="auto"/>
    </w:pPr>
    <w:rPr>
      <w:rFonts w:ascii="Mangal" w:eastAsia="Mangal" w:hAnsi="Mangal" w:cs="Mangal"/>
      <w:color w:val="000000"/>
      <w:kern w:val="1"/>
      <w:sz w:val="56"/>
      <w:szCs w:val="56"/>
      <w:lang w:eastAsia="hi-IN" w:bidi="hi-IN"/>
    </w:rPr>
  </w:style>
  <w:style w:type="paragraph" w:customStyle="1" w:styleId="WW-212345678">
    <w:name w:val="WW-????????? 212345678"/>
    <w:basedOn w:val="WW-112345678"/>
    <w:pPr>
      <w:spacing w:after="227"/>
    </w:pPr>
    <w:rPr>
      <w:sz w:val="40"/>
      <w:szCs w:val="40"/>
    </w:rPr>
  </w:style>
  <w:style w:type="paragraph" w:customStyle="1" w:styleId="WW-123456789">
    <w:name w:val="WW-?????????123456789"/>
    <w:pPr>
      <w:widowControl w:val="0"/>
      <w:suppressAutoHyphens/>
      <w:autoSpaceDE w:val="0"/>
      <w:spacing w:line="216" w:lineRule="auto"/>
    </w:pPr>
    <w:rPr>
      <w:rFonts w:ascii="Mangal" w:eastAsia="Mangal" w:hAnsi="Mangal" w:cs="Mangal"/>
      <w:color w:val="000000"/>
      <w:kern w:val="1"/>
      <w:sz w:val="36"/>
      <w:szCs w:val="36"/>
      <w:lang w:eastAsia="hi-IN" w:bidi="hi-IN"/>
    </w:rPr>
  </w:style>
  <w:style w:type="paragraph" w:customStyle="1" w:styleId="WW-1123456789">
    <w:name w:val="WW-????????? 1123456789"/>
    <w:pPr>
      <w:widowControl w:val="0"/>
      <w:suppressAutoHyphens/>
      <w:autoSpaceDE w:val="0"/>
      <w:spacing w:after="283" w:line="216" w:lineRule="auto"/>
    </w:pPr>
    <w:rPr>
      <w:rFonts w:ascii="Mangal" w:eastAsia="Mangal" w:hAnsi="Mangal" w:cs="Mangal"/>
      <w:color w:val="000000"/>
      <w:kern w:val="1"/>
      <w:sz w:val="56"/>
      <w:szCs w:val="56"/>
      <w:lang w:eastAsia="hi-IN" w:bidi="hi-IN"/>
    </w:rPr>
  </w:style>
  <w:style w:type="paragraph" w:customStyle="1" w:styleId="WW-2123456789">
    <w:name w:val="WW-????????? 2123456789"/>
    <w:basedOn w:val="WW-1123456789"/>
    <w:pPr>
      <w:spacing w:after="227"/>
    </w:pPr>
    <w:rPr>
      <w:sz w:val="40"/>
      <w:szCs w:val="40"/>
    </w:rPr>
  </w:style>
  <w:style w:type="paragraph" w:customStyle="1" w:styleId="WW-12345678910">
    <w:name w:val="WW-?????????12345678910"/>
    <w:pPr>
      <w:widowControl w:val="0"/>
      <w:suppressAutoHyphens/>
      <w:autoSpaceDE w:val="0"/>
      <w:spacing w:line="216" w:lineRule="auto"/>
    </w:pPr>
    <w:rPr>
      <w:rFonts w:ascii="Mangal" w:eastAsia="Mangal" w:hAnsi="Mangal" w:cs="Mangal"/>
      <w:color w:val="000000"/>
      <w:kern w:val="1"/>
      <w:sz w:val="36"/>
      <w:szCs w:val="36"/>
      <w:lang w:eastAsia="hi-IN" w:bidi="hi-IN"/>
    </w:rPr>
  </w:style>
  <w:style w:type="paragraph" w:customStyle="1" w:styleId="WW-112345678910">
    <w:name w:val="WW-????????? 112345678910"/>
    <w:pPr>
      <w:widowControl w:val="0"/>
      <w:suppressAutoHyphens/>
      <w:autoSpaceDE w:val="0"/>
      <w:spacing w:after="283" w:line="216" w:lineRule="auto"/>
    </w:pPr>
    <w:rPr>
      <w:rFonts w:ascii="Mangal" w:eastAsia="Mangal" w:hAnsi="Mangal" w:cs="Mangal"/>
      <w:color w:val="000000"/>
      <w:kern w:val="1"/>
      <w:sz w:val="56"/>
      <w:szCs w:val="56"/>
      <w:lang w:eastAsia="hi-IN" w:bidi="hi-IN"/>
    </w:rPr>
  </w:style>
  <w:style w:type="paragraph" w:customStyle="1" w:styleId="WW-212345678910">
    <w:name w:val="WW-????????? 212345678910"/>
    <w:basedOn w:val="WW-112345678910"/>
    <w:pPr>
      <w:spacing w:after="227"/>
    </w:pPr>
    <w:rPr>
      <w:sz w:val="40"/>
      <w:szCs w:val="40"/>
    </w:rPr>
  </w:style>
  <w:style w:type="paragraph" w:customStyle="1" w:styleId="WW-1234567891011">
    <w:name w:val="WW-?????????1234567891011"/>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jc w:val="center"/>
    </w:pPr>
    <w:rPr>
      <w:color w:val="000000"/>
      <w:sz w:val="88"/>
      <w:szCs w:val="88"/>
      <w:lang w:eastAsia="hi-IN" w:bidi="hi-IN"/>
    </w:rPr>
  </w:style>
  <w:style w:type="paragraph" w:customStyle="1" w:styleId="WW-11234567891011">
    <w:name w:val="WW-????????? 11234567891011"/>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60"/>
      <w:ind w:left="540" w:hanging="540"/>
    </w:pPr>
    <w:rPr>
      <w:color w:val="000000"/>
      <w:sz w:val="64"/>
      <w:szCs w:val="64"/>
      <w:lang w:eastAsia="hi-IN" w:bidi="hi-IN"/>
    </w:rPr>
  </w:style>
  <w:style w:type="paragraph" w:customStyle="1" w:styleId="WW-21234567891011">
    <w:name w:val="WW-????????? 21234567891011"/>
    <w:basedOn w:val="WW-11234567891011"/>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before="139"/>
      <w:ind w:left="1170" w:hanging="450"/>
    </w:pPr>
    <w:rPr>
      <w:sz w:val="56"/>
      <w:szCs w:val="56"/>
    </w:rPr>
  </w:style>
  <w:style w:type="paragraph" w:customStyle="1" w:styleId="WW-123456789101112">
    <w:name w:val="WW-?????????123456789101112"/>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jc w:val="center"/>
    </w:pPr>
    <w:rPr>
      <w:color w:val="000000"/>
      <w:sz w:val="88"/>
      <w:szCs w:val="88"/>
      <w:lang w:eastAsia="hi-IN" w:bidi="hi-IN"/>
    </w:rPr>
  </w:style>
  <w:style w:type="paragraph" w:customStyle="1" w:styleId="WW-1123456789101112">
    <w:name w:val="WW-????????? 1123456789101112"/>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60"/>
      <w:ind w:left="540" w:hanging="540"/>
    </w:pPr>
    <w:rPr>
      <w:color w:val="000000"/>
      <w:sz w:val="64"/>
      <w:szCs w:val="64"/>
      <w:lang w:eastAsia="hi-IN" w:bidi="hi-IN"/>
    </w:rPr>
  </w:style>
  <w:style w:type="paragraph" w:customStyle="1" w:styleId="WW-2123456789101112">
    <w:name w:val="WW-????????? 2123456789101112"/>
    <w:basedOn w:val="WW-1123456789101112"/>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before="139"/>
      <w:ind w:left="1170" w:hanging="450"/>
    </w:pPr>
    <w:rPr>
      <w:sz w:val="56"/>
      <w:szCs w:val="56"/>
    </w:rPr>
  </w:style>
  <w:style w:type="paragraph" w:styleId="afd">
    <w:name w:val="Normal (Web)"/>
    <w:basedOn w:val="a"/>
    <w:uiPriority w:val="99"/>
    <w:unhideWhenUsed/>
    <w:rsid w:val="00F93100"/>
    <w:pPr>
      <w:suppressAutoHyphens w:val="0"/>
      <w:spacing w:before="100" w:beforeAutospacing="1" w:after="100" w:afterAutospacing="1"/>
    </w:pPr>
    <w:rPr>
      <w:rFonts w:ascii="Times New Roman" w:eastAsia="Times New Roman" w:hAnsi="Times New Roman" w:cs="Times New Roman"/>
      <w:kern w:val="0"/>
      <w:sz w:val="24"/>
      <w:lang w:eastAsia="ru-RU" w:bidi="ar-SA"/>
    </w:rPr>
  </w:style>
  <w:style w:type="paragraph" w:styleId="afe">
    <w:name w:val="Balloon Text"/>
    <w:basedOn w:val="a"/>
    <w:link w:val="13"/>
    <w:uiPriority w:val="99"/>
    <w:semiHidden/>
    <w:unhideWhenUsed/>
    <w:rsid w:val="0033643A"/>
    <w:rPr>
      <w:rFonts w:ascii="Tahoma" w:hAnsi="Tahoma"/>
      <w:sz w:val="16"/>
      <w:szCs w:val="14"/>
    </w:rPr>
  </w:style>
  <w:style w:type="character" w:customStyle="1" w:styleId="13">
    <w:name w:val="Текст выноски Знак1"/>
    <w:link w:val="afe"/>
    <w:uiPriority w:val="99"/>
    <w:semiHidden/>
    <w:rsid w:val="0033643A"/>
    <w:rPr>
      <w:rFonts w:ascii="Tahoma" w:eastAsia="SimSun" w:hAnsi="Tahoma" w:cs="Mangal"/>
      <w:kern w:val="1"/>
      <w:sz w:val="16"/>
      <w:szCs w:val="14"/>
      <w:lang w:eastAsia="hi-IN" w:bidi="hi-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pPr>
    <w:rPr>
      <w:rFonts w:ascii="Arial" w:eastAsia="SimSun" w:hAnsi="Arial" w:cs="Mangal"/>
      <w:kern w:val="1"/>
      <w:szCs w:val="24"/>
      <w:lang w:eastAsia="hi-IN" w:bidi="hi-IN"/>
    </w:rPr>
  </w:style>
  <w:style w:type="character" w:default="1" w:styleId="a0">
    <w:name w:val="Default Paragraph Font"/>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bsatz-Standardschriftart">
    <w:name w:val="Absatz-Standardschriftart"/>
  </w:style>
  <w:style w:type="character" w:customStyle="1" w:styleId="DefaultParagraphFont">
    <w:name w:val="Default Paragraph Font"/>
  </w:style>
  <w:style w:type="character" w:styleId="a3">
    <w:name w:val="Hyperlink"/>
    <w:rPr>
      <w:color w:val="0000FF"/>
      <w:u w:val="single"/>
      <w:lang/>
    </w:rPr>
  </w:style>
  <w:style w:type="character" w:customStyle="1" w:styleId="a4">
    <w:name w:val="Верхний колонтитул Знак"/>
    <w:basedOn w:val="DefaultParagraphFont"/>
  </w:style>
  <w:style w:type="character" w:customStyle="1" w:styleId="a5">
    <w:name w:val="Текст выноски Знак"/>
    <w:rPr>
      <w:rFonts w:ascii="Tahoma" w:hAnsi="Tahoma" w:cs="Tahoma"/>
      <w:sz w:val="16"/>
      <w:szCs w:val="16"/>
    </w:rPr>
  </w:style>
  <w:style w:type="character" w:styleId="a6">
    <w:name w:val="Emphasis"/>
    <w:qFormat/>
    <w:rPr>
      <w:i/>
      <w:iCs/>
    </w:rPr>
  </w:style>
  <w:style w:type="character" w:customStyle="1" w:styleId="a7">
    <w:name w:val="Нижний колонтитул Знак"/>
    <w:basedOn w:val="DefaultParagraphFont"/>
  </w:style>
  <w:style w:type="character" w:customStyle="1" w:styleId="ListLabel1">
    <w:name w:val="ListLabel 1"/>
    <w:rPr>
      <w:b/>
    </w:rPr>
  </w:style>
  <w:style w:type="character" w:customStyle="1" w:styleId="a8">
    <w:name w:val="Символ нумерации"/>
  </w:style>
  <w:style w:type="paragraph" w:customStyle="1" w:styleId="a9">
    <w:name w:val="Заголовок"/>
    <w:basedOn w:val="a"/>
    <w:next w:val="aa"/>
    <w:pPr>
      <w:keepNext/>
      <w:spacing w:before="240" w:after="120"/>
    </w:pPr>
    <w:rPr>
      <w:rFonts w:eastAsia="Microsoft YaHei"/>
      <w:sz w:val="28"/>
      <w:szCs w:val="28"/>
    </w:rPr>
  </w:style>
  <w:style w:type="paragraph" w:styleId="aa">
    <w:name w:val="Body Text"/>
    <w:basedOn w:val="a"/>
    <w:pPr>
      <w:spacing w:after="120"/>
    </w:pPr>
  </w:style>
  <w:style w:type="paragraph" w:styleId="ab">
    <w:name w:val="List"/>
    <w:basedOn w:val="aa"/>
  </w:style>
  <w:style w:type="paragraph" w:customStyle="1" w:styleId="1">
    <w:name w:val="Название1"/>
    <w:basedOn w:val="a"/>
    <w:pPr>
      <w:suppressLineNumbers/>
      <w:spacing w:before="120" w:after="120"/>
    </w:pPr>
    <w:rPr>
      <w:i/>
      <w:iCs/>
    </w:rPr>
  </w:style>
  <w:style w:type="paragraph" w:customStyle="1" w:styleId="10">
    <w:name w:val="Указатель1"/>
    <w:basedOn w:val="a"/>
    <w:pPr>
      <w:suppressLineNumbers/>
    </w:pPr>
  </w:style>
  <w:style w:type="paragraph" w:customStyle="1" w:styleId="ListParagraph">
    <w:name w:val="List Paragraph"/>
    <w:basedOn w:val="a"/>
    <w:pPr>
      <w:ind w:left="720"/>
    </w:pPr>
  </w:style>
  <w:style w:type="paragraph" w:styleId="ac">
    <w:name w:val="header"/>
    <w:basedOn w:val="a"/>
    <w:pPr>
      <w:suppressLineNumbers/>
      <w:tabs>
        <w:tab w:val="center" w:pos="4677"/>
        <w:tab w:val="right" w:pos="9355"/>
      </w:tabs>
      <w:spacing w:line="100" w:lineRule="atLeast"/>
    </w:pPr>
  </w:style>
  <w:style w:type="paragraph" w:customStyle="1" w:styleId="BalloonText">
    <w:name w:val="Balloon Text"/>
    <w:basedOn w:val="a"/>
    <w:pPr>
      <w:spacing w:line="100" w:lineRule="atLeast"/>
    </w:pPr>
    <w:rPr>
      <w:rFonts w:ascii="Tahoma" w:hAnsi="Tahoma" w:cs="Tahoma"/>
      <w:sz w:val="16"/>
      <w:szCs w:val="16"/>
    </w:rPr>
  </w:style>
  <w:style w:type="paragraph" w:styleId="ad">
    <w:name w:val="footer"/>
    <w:basedOn w:val="a"/>
    <w:pPr>
      <w:suppressLineNumbers/>
      <w:tabs>
        <w:tab w:val="center" w:pos="4677"/>
        <w:tab w:val="right" w:pos="9355"/>
      </w:tabs>
      <w:spacing w:line="100" w:lineRule="atLeast"/>
    </w:pPr>
  </w:style>
  <w:style w:type="paragraph" w:customStyle="1" w:styleId="ae">
    <w:name w:val="???????"/>
    <w:pPr>
      <w:widowControl w:val="0"/>
      <w:suppressAutoHyphens/>
      <w:autoSpaceDE w:val="0"/>
      <w:spacing w:line="200" w:lineRule="atLeast"/>
    </w:pPr>
    <w:rPr>
      <w:rFonts w:ascii="Mangal" w:eastAsia="Mangal" w:hAnsi="Mangal" w:cs="Mangal"/>
      <w:kern w:val="1"/>
      <w:sz w:val="36"/>
      <w:szCs w:val="36"/>
      <w:lang w:eastAsia="hi-IN" w:bidi="hi-IN"/>
    </w:rPr>
  </w:style>
  <w:style w:type="paragraph" w:customStyle="1" w:styleId="af">
    <w:name w:val="?????? ?? ????????"/>
    <w:basedOn w:val="ae"/>
  </w:style>
  <w:style w:type="paragraph" w:customStyle="1" w:styleId="af0">
    <w:name w:val="?????? ? ?????"/>
    <w:basedOn w:val="ae"/>
  </w:style>
  <w:style w:type="paragraph" w:customStyle="1" w:styleId="af1">
    <w:name w:val="?????? ??? ???????"/>
    <w:basedOn w:val="ae"/>
  </w:style>
  <w:style w:type="paragraph" w:customStyle="1" w:styleId="af2">
    <w:name w:val="?????"/>
    <w:basedOn w:val="ae"/>
  </w:style>
  <w:style w:type="paragraph" w:customStyle="1" w:styleId="af3">
    <w:name w:val="???????? ?????"/>
    <w:basedOn w:val="ae"/>
  </w:style>
  <w:style w:type="paragraph" w:customStyle="1" w:styleId="af4">
    <w:name w:val="???????????? ?????? ?? ??????"/>
    <w:basedOn w:val="ae"/>
  </w:style>
  <w:style w:type="paragraph" w:customStyle="1" w:styleId="af5">
    <w:name w:val="?????? ?????? ? ????????"/>
    <w:basedOn w:val="ae"/>
    <w:pPr>
      <w:ind w:firstLine="340"/>
    </w:pPr>
  </w:style>
  <w:style w:type="paragraph" w:customStyle="1" w:styleId="af6">
    <w:name w:val="????????"/>
    <w:basedOn w:val="ae"/>
  </w:style>
  <w:style w:type="paragraph" w:customStyle="1" w:styleId="11">
    <w:name w:val="???????? 1"/>
    <w:basedOn w:val="ae"/>
    <w:pPr>
      <w:jc w:val="center"/>
    </w:pPr>
  </w:style>
  <w:style w:type="paragraph" w:customStyle="1" w:styleId="2">
    <w:name w:val="???????? 2"/>
    <w:basedOn w:val="ae"/>
    <w:pPr>
      <w:spacing w:before="57" w:after="57"/>
      <w:ind w:right="113"/>
      <w:jc w:val="center"/>
    </w:pPr>
  </w:style>
  <w:style w:type="paragraph" w:customStyle="1" w:styleId="af7">
    <w:name w:val="?????????"/>
    <w:basedOn w:val="ae"/>
    <w:pPr>
      <w:spacing w:before="238" w:after="119"/>
    </w:pPr>
  </w:style>
  <w:style w:type="paragraph" w:customStyle="1" w:styleId="12">
    <w:name w:val="????????? 1"/>
    <w:basedOn w:val="ae"/>
    <w:pPr>
      <w:spacing w:before="238" w:after="119"/>
    </w:pPr>
  </w:style>
  <w:style w:type="paragraph" w:customStyle="1" w:styleId="20">
    <w:name w:val="????????? 2"/>
    <w:basedOn w:val="ae"/>
    <w:pPr>
      <w:spacing w:before="238" w:after="119"/>
    </w:pPr>
  </w:style>
  <w:style w:type="paragraph" w:customStyle="1" w:styleId="af8">
    <w:name w:val="????????? ?????"/>
    <w:basedOn w:val="ae"/>
  </w:style>
  <w:style w:type="paragraph" w:customStyle="1" w:styleId="LTGliederung1">
    <w:name w:val="???????~LT~Gliederung 1"/>
    <w:pPr>
      <w:widowControl w:val="0"/>
      <w:suppressAutoHyphens/>
      <w:autoSpaceDE w:val="0"/>
      <w:spacing w:after="283" w:line="216" w:lineRule="auto"/>
    </w:pPr>
    <w:rPr>
      <w:rFonts w:ascii="Mangal" w:eastAsia="Mangal" w:hAnsi="Mangal" w:cs="Mangal"/>
      <w:color w:val="000000"/>
      <w:kern w:val="1"/>
      <w:sz w:val="56"/>
      <w:szCs w:val="56"/>
      <w:lang w:eastAsia="hi-IN" w:bidi="hi-IN"/>
    </w:rPr>
  </w:style>
  <w:style w:type="paragraph" w:customStyle="1" w:styleId="LTGliederung2">
    <w:name w:val="???????~LT~Gliederung 2"/>
    <w:basedOn w:val="LTGliederung1"/>
    <w:pPr>
      <w:spacing w:after="227"/>
    </w:pPr>
    <w:rPr>
      <w:sz w:val="40"/>
      <w:szCs w:val="40"/>
    </w:rPr>
  </w:style>
  <w:style w:type="paragraph" w:customStyle="1" w:styleId="LTGliederung3">
    <w:name w:val="???????~LT~Gliederung 3"/>
    <w:basedOn w:val="LTGliederung2"/>
    <w:pPr>
      <w:spacing w:after="170"/>
    </w:pPr>
    <w:rPr>
      <w:sz w:val="36"/>
      <w:szCs w:val="36"/>
    </w:rPr>
  </w:style>
  <w:style w:type="paragraph" w:customStyle="1" w:styleId="LTGliederung4">
    <w:name w:val="???????~LT~Gliederung 4"/>
    <w:basedOn w:val="LTGliederung3"/>
    <w:pPr>
      <w:spacing w:after="113"/>
    </w:pPr>
  </w:style>
  <w:style w:type="paragraph" w:customStyle="1" w:styleId="LTGliederung5">
    <w:name w:val="???????~LT~Gliederung 5"/>
    <w:basedOn w:val="LTGliederung4"/>
    <w:pPr>
      <w:spacing w:after="57"/>
    </w:pPr>
    <w:rPr>
      <w:sz w:val="40"/>
      <w:szCs w:val="40"/>
    </w:rPr>
  </w:style>
  <w:style w:type="paragraph" w:customStyle="1" w:styleId="LTGliederung6">
    <w:name w:val="???????~LT~Gliederung 6"/>
    <w:basedOn w:val="LTGliederung5"/>
  </w:style>
  <w:style w:type="paragraph" w:customStyle="1" w:styleId="LTGliederung7">
    <w:name w:val="???????~LT~Gliederung 7"/>
    <w:basedOn w:val="LTGliederung6"/>
  </w:style>
  <w:style w:type="paragraph" w:customStyle="1" w:styleId="LTGliederung8">
    <w:name w:val="???????~LT~Gliederung 8"/>
    <w:basedOn w:val="LTGliederung7"/>
  </w:style>
  <w:style w:type="paragraph" w:customStyle="1" w:styleId="LTGliederung9">
    <w:name w:val="???????~LT~Gliederung 9"/>
    <w:basedOn w:val="LTGliederung8"/>
  </w:style>
  <w:style w:type="paragraph" w:customStyle="1" w:styleId="LTTitel">
    <w:name w:val="???????~LT~Titel"/>
    <w:pPr>
      <w:widowControl w:val="0"/>
      <w:suppressAutoHyphens/>
      <w:autoSpaceDE w:val="0"/>
      <w:spacing w:line="216" w:lineRule="auto"/>
    </w:pPr>
    <w:rPr>
      <w:rFonts w:ascii="Mangal" w:eastAsia="Mangal" w:hAnsi="Mangal" w:cs="Mangal"/>
      <w:color w:val="000000"/>
      <w:kern w:val="1"/>
      <w:sz w:val="36"/>
      <w:szCs w:val="36"/>
      <w:lang w:eastAsia="hi-IN" w:bidi="hi-IN"/>
    </w:rPr>
  </w:style>
  <w:style w:type="paragraph" w:customStyle="1" w:styleId="LTUntertitel">
    <w:name w:val="???????~LT~Untertitel"/>
    <w:pPr>
      <w:widowControl w:val="0"/>
      <w:suppressAutoHyphens/>
      <w:autoSpaceDE w:val="0"/>
      <w:jc w:val="center"/>
    </w:pPr>
    <w:rPr>
      <w:rFonts w:ascii="Mangal" w:eastAsia="Mangal" w:hAnsi="Mangal" w:cs="Mangal"/>
      <w:kern w:val="1"/>
      <w:sz w:val="64"/>
      <w:szCs w:val="64"/>
      <w:lang w:eastAsia="hi-IN" w:bidi="hi-IN"/>
    </w:rPr>
  </w:style>
  <w:style w:type="paragraph" w:customStyle="1" w:styleId="LTNotizen">
    <w:name w:val="???????~LT~Notizen"/>
    <w:pPr>
      <w:widowControl w:val="0"/>
      <w:suppressAutoHyphens/>
      <w:autoSpaceDE w:val="0"/>
      <w:ind w:left="340" w:hanging="340"/>
    </w:pPr>
    <w:rPr>
      <w:rFonts w:ascii="Mangal" w:eastAsia="Mangal" w:hAnsi="Mangal" w:cs="Mangal"/>
      <w:kern w:val="1"/>
      <w:sz w:val="40"/>
      <w:szCs w:val="40"/>
      <w:lang w:eastAsia="hi-IN" w:bidi="hi-IN"/>
    </w:rPr>
  </w:style>
  <w:style w:type="paragraph" w:customStyle="1" w:styleId="LTHintergrundobjekte">
    <w:name w:val="???????~LT~Hintergrundobjekte"/>
    <w:pPr>
      <w:widowControl w:val="0"/>
      <w:suppressAutoHyphens/>
      <w:autoSpaceDE w:val="0"/>
    </w:pPr>
    <w:rPr>
      <w:rFonts w:ascii="Arial" w:eastAsia="SimSun" w:hAnsi="Arial" w:cs="Mangal"/>
      <w:kern w:val="1"/>
      <w:szCs w:val="24"/>
      <w:lang w:eastAsia="hi-IN" w:bidi="hi-IN"/>
    </w:rPr>
  </w:style>
  <w:style w:type="paragraph" w:customStyle="1" w:styleId="LTHintergrund">
    <w:name w:val="???????~LT~Hintergrund"/>
    <w:pPr>
      <w:widowControl w:val="0"/>
      <w:suppressAutoHyphens/>
      <w:autoSpaceDE w:val="0"/>
    </w:pPr>
    <w:rPr>
      <w:rFonts w:ascii="Arial" w:eastAsia="SimSun" w:hAnsi="Arial" w:cs="Mangal"/>
      <w:kern w:val="1"/>
      <w:szCs w:val="24"/>
      <w:lang w:eastAsia="hi-IN" w:bidi="hi-IN"/>
    </w:rPr>
  </w:style>
  <w:style w:type="paragraph" w:customStyle="1" w:styleId="default">
    <w:name w:val="default"/>
    <w:pPr>
      <w:widowControl w:val="0"/>
      <w:suppressAutoHyphens/>
      <w:autoSpaceDE w:val="0"/>
      <w:spacing w:line="200" w:lineRule="atLeast"/>
    </w:pPr>
    <w:rPr>
      <w:rFonts w:ascii="Mangal" w:eastAsia="Mangal" w:hAnsi="Mangal" w:cs="Mangal"/>
      <w:kern w:val="1"/>
      <w:sz w:val="36"/>
      <w:szCs w:val="36"/>
      <w:lang w:eastAsia="hi-IN" w:bidi="hi-IN"/>
    </w:rPr>
  </w:style>
  <w:style w:type="paragraph" w:customStyle="1" w:styleId="blue1">
    <w:name w:val="blue1"/>
    <w:basedOn w:val="default"/>
  </w:style>
  <w:style w:type="paragraph" w:customStyle="1" w:styleId="blue2">
    <w:name w:val="blue2"/>
    <w:basedOn w:val="default"/>
  </w:style>
  <w:style w:type="paragraph" w:customStyle="1" w:styleId="blue3">
    <w:name w:val="blue3"/>
    <w:basedOn w:val="default"/>
  </w:style>
  <w:style w:type="paragraph" w:customStyle="1" w:styleId="bw1">
    <w:name w:val="bw1"/>
    <w:basedOn w:val="default"/>
  </w:style>
  <w:style w:type="paragraph" w:customStyle="1" w:styleId="bw2">
    <w:name w:val="bw2"/>
    <w:basedOn w:val="default"/>
  </w:style>
  <w:style w:type="paragraph" w:customStyle="1" w:styleId="bw3">
    <w:name w:val="bw3"/>
    <w:basedOn w:val="default"/>
  </w:style>
  <w:style w:type="paragraph" w:customStyle="1" w:styleId="orange1">
    <w:name w:val="orange1"/>
    <w:basedOn w:val="default"/>
  </w:style>
  <w:style w:type="paragraph" w:customStyle="1" w:styleId="orange2">
    <w:name w:val="orange2"/>
    <w:basedOn w:val="default"/>
  </w:style>
  <w:style w:type="paragraph" w:customStyle="1" w:styleId="orange3">
    <w:name w:val="orange3"/>
    <w:basedOn w:val="default"/>
  </w:style>
  <w:style w:type="paragraph" w:customStyle="1" w:styleId="turquise1">
    <w:name w:val="turquise1"/>
    <w:basedOn w:val="default"/>
  </w:style>
  <w:style w:type="paragraph" w:customStyle="1" w:styleId="turquise2">
    <w:name w:val="turquise2"/>
    <w:basedOn w:val="default"/>
  </w:style>
  <w:style w:type="paragraph" w:customStyle="1" w:styleId="turquise3">
    <w:name w:val="turquise3"/>
    <w:basedOn w:val="default"/>
  </w:style>
  <w:style w:type="paragraph" w:customStyle="1" w:styleId="gray1">
    <w:name w:val="gray1"/>
    <w:basedOn w:val="default"/>
  </w:style>
  <w:style w:type="paragraph" w:customStyle="1" w:styleId="gray2">
    <w:name w:val="gray2"/>
    <w:basedOn w:val="default"/>
  </w:style>
  <w:style w:type="paragraph" w:customStyle="1" w:styleId="gray3">
    <w:name w:val="gray3"/>
    <w:basedOn w:val="default"/>
  </w:style>
  <w:style w:type="paragraph" w:customStyle="1" w:styleId="sun1">
    <w:name w:val="sun1"/>
    <w:basedOn w:val="default"/>
  </w:style>
  <w:style w:type="paragraph" w:customStyle="1" w:styleId="sun2">
    <w:name w:val="sun2"/>
    <w:basedOn w:val="default"/>
  </w:style>
  <w:style w:type="paragraph" w:customStyle="1" w:styleId="sun3">
    <w:name w:val="sun3"/>
    <w:basedOn w:val="default"/>
  </w:style>
  <w:style w:type="paragraph" w:customStyle="1" w:styleId="earth1">
    <w:name w:val="earth1"/>
    <w:basedOn w:val="default"/>
  </w:style>
  <w:style w:type="paragraph" w:customStyle="1" w:styleId="earth2">
    <w:name w:val="earth2"/>
    <w:basedOn w:val="default"/>
  </w:style>
  <w:style w:type="paragraph" w:customStyle="1" w:styleId="earth3">
    <w:name w:val="earth3"/>
    <w:basedOn w:val="default"/>
  </w:style>
  <w:style w:type="paragraph" w:customStyle="1" w:styleId="green1">
    <w:name w:val="green1"/>
    <w:basedOn w:val="default"/>
  </w:style>
  <w:style w:type="paragraph" w:customStyle="1" w:styleId="green2">
    <w:name w:val="green2"/>
    <w:basedOn w:val="default"/>
  </w:style>
  <w:style w:type="paragraph" w:customStyle="1" w:styleId="green3">
    <w:name w:val="green3"/>
    <w:basedOn w:val="default"/>
  </w:style>
  <w:style w:type="paragraph" w:customStyle="1" w:styleId="seetang1">
    <w:name w:val="seetang1"/>
    <w:basedOn w:val="default"/>
  </w:style>
  <w:style w:type="paragraph" w:customStyle="1" w:styleId="seetang2">
    <w:name w:val="seetang2"/>
    <w:basedOn w:val="default"/>
  </w:style>
  <w:style w:type="paragraph" w:customStyle="1" w:styleId="seetang3">
    <w:name w:val="seetang3"/>
    <w:basedOn w:val="default"/>
  </w:style>
  <w:style w:type="paragraph" w:customStyle="1" w:styleId="lightblue1">
    <w:name w:val="lightblue1"/>
    <w:basedOn w:val="default"/>
  </w:style>
  <w:style w:type="paragraph" w:customStyle="1" w:styleId="lightblue2">
    <w:name w:val="lightblue2"/>
    <w:basedOn w:val="default"/>
  </w:style>
  <w:style w:type="paragraph" w:customStyle="1" w:styleId="lightblue3">
    <w:name w:val="lightblue3"/>
    <w:basedOn w:val="default"/>
  </w:style>
  <w:style w:type="paragraph" w:customStyle="1" w:styleId="yellow1">
    <w:name w:val="yellow1"/>
    <w:basedOn w:val="default"/>
  </w:style>
  <w:style w:type="paragraph" w:customStyle="1" w:styleId="yellow2">
    <w:name w:val="yellow2"/>
    <w:basedOn w:val="default"/>
  </w:style>
  <w:style w:type="paragraph" w:customStyle="1" w:styleId="yellow3">
    <w:name w:val="yellow3"/>
    <w:basedOn w:val="default"/>
  </w:style>
  <w:style w:type="paragraph" w:customStyle="1" w:styleId="WW-">
    <w:name w:val="WW-?????????"/>
    <w:pPr>
      <w:widowControl w:val="0"/>
      <w:suppressAutoHyphens/>
      <w:autoSpaceDE w:val="0"/>
      <w:spacing w:line="216" w:lineRule="auto"/>
    </w:pPr>
    <w:rPr>
      <w:rFonts w:ascii="Mangal" w:eastAsia="Mangal" w:hAnsi="Mangal" w:cs="Mangal"/>
      <w:color w:val="000000"/>
      <w:kern w:val="1"/>
      <w:sz w:val="36"/>
      <w:szCs w:val="36"/>
      <w:lang w:eastAsia="hi-IN" w:bidi="hi-IN"/>
    </w:rPr>
  </w:style>
  <w:style w:type="paragraph" w:customStyle="1" w:styleId="af9">
    <w:name w:val="????????????"/>
    <w:pPr>
      <w:widowControl w:val="0"/>
      <w:suppressAutoHyphens/>
      <w:autoSpaceDE w:val="0"/>
      <w:jc w:val="center"/>
    </w:pPr>
    <w:rPr>
      <w:rFonts w:ascii="Mangal" w:eastAsia="Mangal" w:hAnsi="Mangal" w:cs="Mangal"/>
      <w:kern w:val="1"/>
      <w:sz w:val="64"/>
      <w:szCs w:val="64"/>
      <w:lang w:eastAsia="hi-IN" w:bidi="hi-IN"/>
    </w:rPr>
  </w:style>
  <w:style w:type="paragraph" w:customStyle="1" w:styleId="afa">
    <w:name w:val="??????? ????"/>
    <w:pPr>
      <w:widowControl w:val="0"/>
      <w:suppressAutoHyphens/>
      <w:autoSpaceDE w:val="0"/>
    </w:pPr>
    <w:rPr>
      <w:rFonts w:ascii="Arial" w:eastAsia="SimSun" w:hAnsi="Arial" w:cs="Mangal"/>
      <w:kern w:val="1"/>
      <w:szCs w:val="24"/>
      <w:lang w:eastAsia="hi-IN" w:bidi="hi-IN"/>
    </w:rPr>
  </w:style>
  <w:style w:type="paragraph" w:customStyle="1" w:styleId="afb">
    <w:name w:val="???"/>
    <w:pPr>
      <w:widowControl w:val="0"/>
      <w:suppressAutoHyphens/>
      <w:autoSpaceDE w:val="0"/>
    </w:pPr>
    <w:rPr>
      <w:rFonts w:ascii="Arial" w:eastAsia="SimSun" w:hAnsi="Arial" w:cs="Mangal"/>
      <w:kern w:val="1"/>
      <w:szCs w:val="24"/>
      <w:lang w:eastAsia="hi-IN" w:bidi="hi-IN"/>
    </w:rPr>
  </w:style>
  <w:style w:type="paragraph" w:customStyle="1" w:styleId="afc">
    <w:name w:val="??????????"/>
    <w:pPr>
      <w:widowControl w:val="0"/>
      <w:suppressAutoHyphens/>
      <w:autoSpaceDE w:val="0"/>
      <w:ind w:left="340" w:hanging="340"/>
    </w:pPr>
    <w:rPr>
      <w:rFonts w:ascii="Mangal" w:eastAsia="Mangal" w:hAnsi="Mangal" w:cs="Mangal"/>
      <w:kern w:val="1"/>
      <w:sz w:val="40"/>
      <w:szCs w:val="40"/>
      <w:lang w:eastAsia="hi-IN" w:bidi="hi-IN"/>
    </w:rPr>
  </w:style>
  <w:style w:type="paragraph" w:customStyle="1" w:styleId="WW-1">
    <w:name w:val="WW-????????? 1"/>
    <w:pPr>
      <w:widowControl w:val="0"/>
      <w:suppressAutoHyphens/>
      <w:autoSpaceDE w:val="0"/>
      <w:spacing w:after="283" w:line="216" w:lineRule="auto"/>
    </w:pPr>
    <w:rPr>
      <w:rFonts w:ascii="Mangal" w:eastAsia="Mangal" w:hAnsi="Mangal" w:cs="Mangal"/>
      <w:color w:val="000000"/>
      <w:kern w:val="1"/>
      <w:sz w:val="56"/>
      <w:szCs w:val="56"/>
      <w:lang w:eastAsia="hi-IN" w:bidi="hi-IN"/>
    </w:rPr>
  </w:style>
  <w:style w:type="paragraph" w:customStyle="1" w:styleId="WW-2">
    <w:name w:val="WW-????????? 2"/>
    <w:basedOn w:val="WW-1"/>
    <w:pPr>
      <w:spacing w:after="227"/>
    </w:pPr>
    <w:rPr>
      <w:sz w:val="40"/>
      <w:szCs w:val="40"/>
    </w:rPr>
  </w:style>
  <w:style w:type="paragraph" w:customStyle="1" w:styleId="3">
    <w:name w:val="????????? 3"/>
    <w:basedOn w:val="WW-2"/>
    <w:pPr>
      <w:spacing w:after="170"/>
    </w:pPr>
    <w:rPr>
      <w:sz w:val="36"/>
      <w:szCs w:val="36"/>
    </w:rPr>
  </w:style>
  <w:style w:type="paragraph" w:customStyle="1" w:styleId="4">
    <w:name w:val="????????? 4"/>
    <w:basedOn w:val="3"/>
    <w:pPr>
      <w:spacing w:after="113"/>
    </w:pPr>
  </w:style>
  <w:style w:type="paragraph" w:customStyle="1" w:styleId="5">
    <w:name w:val="????????? 5"/>
    <w:basedOn w:val="4"/>
    <w:pPr>
      <w:spacing w:after="57"/>
    </w:pPr>
    <w:rPr>
      <w:sz w:val="40"/>
      <w:szCs w:val="40"/>
    </w:rPr>
  </w:style>
  <w:style w:type="paragraph" w:customStyle="1" w:styleId="6">
    <w:name w:val="????????? 6"/>
    <w:basedOn w:val="5"/>
  </w:style>
  <w:style w:type="paragraph" w:customStyle="1" w:styleId="7">
    <w:name w:val="????????? 7"/>
    <w:basedOn w:val="6"/>
  </w:style>
  <w:style w:type="paragraph" w:customStyle="1" w:styleId="8">
    <w:name w:val="????????? 8"/>
    <w:basedOn w:val="7"/>
  </w:style>
  <w:style w:type="paragraph" w:customStyle="1" w:styleId="9">
    <w:name w:val="????????? 9"/>
    <w:basedOn w:val="8"/>
  </w:style>
  <w:style w:type="paragraph" w:customStyle="1" w:styleId="WW-10">
    <w:name w:val="WW-?????????1"/>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jc w:val="center"/>
    </w:pPr>
    <w:rPr>
      <w:color w:val="000000"/>
      <w:kern w:val="1"/>
      <w:sz w:val="88"/>
      <w:szCs w:val="88"/>
      <w:lang w:eastAsia="hi-IN" w:bidi="hi-IN"/>
    </w:rPr>
  </w:style>
  <w:style w:type="paragraph" w:customStyle="1" w:styleId="WW-11">
    <w:name w:val="WW-????????? 11"/>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60"/>
      <w:ind w:left="540" w:hanging="540"/>
    </w:pPr>
    <w:rPr>
      <w:color w:val="000000"/>
      <w:kern w:val="1"/>
      <w:sz w:val="64"/>
      <w:szCs w:val="64"/>
      <w:lang w:eastAsia="hi-IN" w:bidi="hi-IN"/>
    </w:rPr>
  </w:style>
  <w:style w:type="paragraph" w:customStyle="1" w:styleId="WW-21">
    <w:name w:val="WW-????????? 21"/>
    <w:basedOn w:val="WW-11"/>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before="139"/>
      <w:ind w:left="1170" w:hanging="450"/>
    </w:pPr>
    <w:rPr>
      <w:sz w:val="56"/>
      <w:szCs w:val="56"/>
    </w:rPr>
  </w:style>
  <w:style w:type="paragraph" w:customStyle="1" w:styleId="1LTGliederung1">
    <w:name w:val="?????????1~LT~Gliederung 1"/>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after="285"/>
      <w:ind w:left="540" w:hanging="540"/>
    </w:pPr>
    <w:rPr>
      <w:rFonts w:ascii="Microsoft YaHei" w:eastAsia="Microsoft YaHei" w:hAnsi="Microsoft YaHei" w:cs="Microsoft YaHei"/>
      <w:color w:val="000000"/>
      <w:kern w:val="1"/>
      <w:sz w:val="64"/>
      <w:szCs w:val="64"/>
      <w:lang w:eastAsia="hi-IN" w:bidi="hi-IN"/>
    </w:rPr>
  </w:style>
  <w:style w:type="paragraph" w:customStyle="1" w:styleId="1LTGliederung2">
    <w:name w:val="?????????1~LT~Gliederung 2"/>
    <w:basedOn w:val="1LTGliederung1"/>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after="227"/>
      <w:ind w:left="1170" w:hanging="450"/>
    </w:pPr>
    <w:rPr>
      <w:sz w:val="48"/>
      <w:szCs w:val="48"/>
    </w:rPr>
  </w:style>
  <w:style w:type="paragraph" w:customStyle="1" w:styleId="1LTGliederung3">
    <w:name w:val="?????????1~LT~Gliederung 3"/>
    <w:basedOn w:val="1LTGliederung2"/>
    <w:pPr>
      <w:tabs>
        <w:tab w:val="clear" w:pos="490"/>
        <w:tab w:val="clear" w:pos="1197"/>
        <w:tab w:val="clear" w:pos="1904"/>
        <w:tab w:val="clear" w:pos="2612"/>
        <w:tab w:val="clear" w:pos="3320"/>
        <w:tab w:val="clear" w:pos="4027"/>
        <w:tab w:val="clear" w:pos="4735"/>
        <w:tab w:val="clear" w:pos="5442"/>
        <w:tab w:val="clear" w:pos="6150"/>
        <w:tab w:val="clear" w:pos="6857"/>
        <w:tab w:val="clear" w:pos="7565"/>
        <w:tab w:val="clear" w:pos="8272"/>
        <w:tab w:val="clear" w:pos="8980"/>
        <w:tab w:val="clear" w:pos="9687"/>
        <w:tab w:val="clear" w:pos="10395"/>
        <w:tab w:val="clear" w:pos="11102"/>
        <w:tab w:val="clear" w:pos="11810"/>
        <w:tab w:val="clear" w:pos="12517"/>
        <w:tab w:val="left" w:pos="-1800"/>
        <w:tab w:val="left" w:pos="-1478"/>
        <w:tab w:val="left" w:pos="-770"/>
        <w:tab w:val="left" w:pos="-63"/>
        <w:tab w:val="left" w:pos="645"/>
        <w:tab w:val="left" w:pos="1352"/>
        <w:tab w:val="left" w:pos="2060"/>
        <w:tab w:val="left" w:pos="2767"/>
        <w:tab w:val="left" w:pos="3475"/>
        <w:tab w:val="left" w:pos="4182"/>
        <w:tab w:val="left" w:pos="4890"/>
        <w:tab w:val="left" w:pos="5597"/>
        <w:tab w:val="left" w:pos="6305"/>
        <w:tab w:val="left" w:pos="7012"/>
        <w:tab w:val="left" w:pos="7720"/>
        <w:tab w:val="left" w:pos="8427"/>
        <w:tab w:val="left" w:pos="9135"/>
        <w:tab w:val="left" w:pos="9842"/>
        <w:tab w:val="left" w:pos="10550"/>
        <w:tab w:val="left" w:pos="11257"/>
        <w:tab w:val="left" w:pos="11964"/>
      </w:tabs>
      <w:spacing w:after="170"/>
      <w:ind w:left="1800" w:hanging="360"/>
    </w:pPr>
    <w:rPr>
      <w:sz w:val="40"/>
      <w:szCs w:val="40"/>
    </w:rPr>
  </w:style>
  <w:style w:type="paragraph" w:customStyle="1" w:styleId="1LTGliederung4">
    <w:name w:val="?????????1~LT~Gliederung 4"/>
    <w:basedOn w:val="1LTGliederung3"/>
    <w:pPr>
      <w:tabs>
        <w:tab w:val="clear" w:pos="-1478"/>
        <w:tab w:val="clear" w:pos="-770"/>
        <w:tab w:val="clear" w:pos="-63"/>
        <w:tab w:val="clear" w:pos="645"/>
        <w:tab w:val="clear" w:pos="1352"/>
        <w:tab w:val="clear" w:pos="2060"/>
        <w:tab w:val="clear" w:pos="2767"/>
        <w:tab w:val="clear" w:pos="3475"/>
        <w:tab w:val="clear" w:pos="4182"/>
        <w:tab w:val="clear" w:pos="4890"/>
        <w:tab w:val="clear" w:pos="5597"/>
        <w:tab w:val="clear" w:pos="6305"/>
        <w:tab w:val="clear" w:pos="7012"/>
        <w:tab w:val="clear" w:pos="7720"/>
        <w:tab w:val="clear" w:pos="8427"/>
        <w:tab w:val="clear" w:pos="9135"/>
        <w:tab w:val="clear" w:pos="9842"/>
        <w:tab w:val="clear" w:pos="10550"/>
        <w:tab w:val="clear" w:pos="11257"/>
        <w:tab w:val="clear" w:pos="11964"/>
        <w:tab w:val="left" w:pos="-2520"/>
        <w:tab w:val="left" w:pos="-2210"/>
        <w:tab w:val="left" w:pos="-1503"/>
        <w:tab w:val="left" w:pos="-795"/>
        <w:tab w:val="left" w:pos="-88"/>
        <w:tab w:val="left" w:pos="620"/>
        <w:tab w:val="left" w:pos="1327"/>
        <w:tab w:val="left" w:pos="2035"/>
        <w:tab w:val="left" w:pos="2742"/>
        <w:tab w:val="left" w:pos="3450"/>
        <w:tab w:val="left" w:pos="4157"/>
        <w:tab w:val="left" w:pos="4865"/>
        <w:tab w:val="left" w:pos="5572"/>
        <w:tab w:val="left" w:pos="6280"/>
        <w:tab w:val="left" w:pos="6987"/>
        <w:tab w:val="left" w:pos="7695"/>
        <w:tab w:val="left" w:pos="8402"/>
        <w:tab w:val="left" w:pos="9110"/>
        <w:tab w:val="left" w:pos="9817"/>
        <w:tab w:val="left" w:pos="10524"/>
        <w:tab w:val="left" w:pos="11232"/>
      </w:tabs>
      <w:spacing w:after="115"/>
      <w:ind w:left="2520"/>
    </w:pPr>
  </w:style>
  <w:style w:type="paragraph" w:customStyle="1" w:styleId="1LTGliederung5">
    <w:name w:val="?????????1~LT~Gliederung 5"/>
    <w:basedOn w:val="1LTGliederung4"/>
    <w:pPr>
      <w:tabs>
        <w:tab w:val="clear" w:pos="-2210"/>
        <w:tab w:val="clear" w:pos="-1503"/>
        <w:tab w:val="clear" w:pos="-795"/>
        <w:tab w:val="clear" w:pos="-88"/>
        <w:tab w:val="clear" w:pos="620"/>
        <w:tab w:val="clear" w:pos="1327"/>
        <w:tab w:val="clear" w:pos="2035"/>
        <w:tab w:val="clear" w:pos="2742"/>
        <w:tab w:val="clear" w:pos="3450"/>
        <w:tab w:val="clear" w:pos="4157"/>
        <w:tab w:val="clear" w:pos="4865"/>
        <w:tab w:val="clear" w:pos="5572"/>
        <w:tab w:val="clear" w:pos="6280"/>
        <w:tab w:val="clear" w:pos="6987"/>
        <w:tab w:val="clear" w:pos="7695"/>
        <w:tab w:val="clear" w:pos="8402"/>
        <w:tab w:val="clear" w:pos="9110"/>
        <w:tab w:val="clear" w:pos="9817"/>
        <w:tab w:val="clear" w:pos="10524"/>
        <w:tab w:val="clear" w:pos="11232"/>
        <w:tab w:val="left" w:pos="-3240"/>
        <w:tab w:val="left" w:pos="-2943"/>
        <w:tab w:val="left" w:pos="-2235"/>
        <w:tab w:val="left" w:pos="-1528"/>
        <w:tab w:val="left" w:pos="-820"/>
        <w:tab w:val="left" w:pos="-113"/>
        <w:tab w:val="left" w:pos="595"/>
        <w:tab w:val="left" w:pos="1302"/>
        <w:tab w:val="left" w:pos="2010"/>
        <w:tab w:val="left" w:pos="2717"/>
        <w:tab w:val="left" w:pos="3425"/>
        <w:tab w:val="left" w:pos="4132"/>
        <w:tab w:val="left" w:pos="4840"/>
        <w:tab w:val="left" w:pos="5547"/>
        <w:tab w:val="left" w:pos="6255"/>
        <w:tab w:val="left" w:pos="6962"/>
        <w:tab w:val="left" w:pos="7670"/>
        <w:tab w:val="left" w:pos="8377"/>
        <w:tab w:val="left" w:pos="9084"/>
        <w:tab w:val="left" w:pos="9792"/>
        <w:tab w:val="left" w:pos="10500"/>
      </w:tabs>
      <w:spacing w:after="57"/>
      <w:ind w:left="3240"/>
    </w:pPr>
  </w:style>
  <w:style w:type="paragraph" w:customStyle="1" w:styleId="1LTGliederung6">
    <w:name w:val="?????????1~LT~Gliederung 6"/>
    <w:basedOn w:val="1LTGliederung5"/>
  </w:style>
  <w:style w:type="paragraph" w:customStyle="1" w:styleId="1LTGliederung7">
    <w:name w:val="?????????1~LT~Gliederung 7"/>
    <w:basedOn w:val="1LTGliederung6"/>
  </w:style>
  <w:style w:type="paragraph" w:customStyle="1" w:styleId="1LTGliederung8">
    <w:name w:val="?????????1~LT~Gliederung 8"/>
    <w:basedOn w:val="1LTGliederung7"/>
  </w:style>
  <w:style w:type="paragraph" w:customStyle="1" w:styleId="1LTGliederung9">
    <w:name w:val="?????????1~LT~Gliederung 9"/>
    <w:basedOn w:val="1LTGliederung8"/>
  </w:style>
  <w:style w:type="paragraph" w:customStyle="1" w:styleId="1LTTitel">
    <w:name w:val="?????????1~LT~Titel"/>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pPr>
    <w:rPr>
      <w:rFonts w:ascii="Microsoft YaHei" w:eastAsia="Microsoft YaHei" w:hAnsi="Microsoft YaHei" w:cs="Microsoft YaHei"/>
      <w:color w:val="000000"/>
      <w:kern w:val="1"/>
      <w:sz w:val="36"/>
      <w:szCs w:val="36"/>
      <w:lang w:eastAsia="hi-IN" w:bidi="hi-IN"/>
    </w:rPr>
  </w:style>
  <w:style w:type="paragraph" w:customStyle="1" w:styleId="1LTUntertitel">
    <w:name w:val="?????????1~LT~Untertitel"/>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line="218" w:lineRule="auto"/>
      <w:ind w:left="540" w:hanging="540"/>
      <w:jc w:val="center"/>
    </w:pPr>
    <w:rPr>
      <w:rFonts w:ascii="Microsoft YaHei" w:eastAsia="Microsoft YaHei" w:hAnsi="Microsoft YaHei" w:cs="Microsoft YaHei"/>
      <w:color w:val="000000"/>
      <w:kern w:val="1"/>
      <w:sz w:val="64"/>
      <w:szCs w:val="64"/>
      <w:lang w:eastAsia="hi-IN" w:bidi="hi-IN"/>
    </w:rPr>
  </w:style>
  <w:style w:type="paragraph" w:customStyle="1" w:styleId="1LTNotizen">
    <w:name w:val="?????????1~LT~Notizen"/>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pPr>
    <w:rPr>
      <w:rFonts w:ascii="Mangal" w:eastAsia="Mangal" w:hAnsi="Mangal" w:cs="Mangal"/>
      <w:color w:val="000000"/>
      <w:kern w:val="1"/>
      <w:sz w:val="24"/>
      <w:szCs w:val="24"/>
      <w:lang w:eastAsia="hi-IN" w:bidi="hi-IN"/>
    </w:rPr>
  </w:style>
  <w:style w:type="paragraph" w:customStyle="1" w:styleId="1LTHintergrundobjekte">
    <w:name w:val="?????????1~LT~Hintergrundobjekte"/>
    <w:pPr>
      <w:widowControl w:val="0"/>
      <w:suppressAutoHyphens/>
      <w:autoSpaceDE w:val="0"/>
    </w:pPr>
    <w:rPr>
      <w:rFonts w:ascii="Arial" w:eastAsia="SimSun" w:hAnsi="Arial" w:cs="Mangal"/>
      <w:kern w:val="1"/>
      <w:szCs w:val="24"/>
      <w:lang w:eastAsia="hi-IN" w:bidi="hi-IN"/>
    </w:rPr>
  </w:style>
  <w:style w:type="paragraph" w:customStyle="1" w:styleId="1LTHintergrund">
    <w:name w:val="?????????1~LT~Hintergrund"/>
    <w:pPr>
      <w:widowControl w:val="0"/>
      <w:suppressAutoHyphens/>
      <w:autoSpaceDE w:val="0"/>
      <w:jc w:val="center"/>
    </w:pPr>
    <w:rPr>
      <w:rFonts w:ascii="Arial" w:eastAsia="SimSun" w:hAnsi="Arial" w:cs="Mangal"/>
      <w:kern w:val="1"/>
      <w:szCs w:val="24"/>
      <w:lang w:eastAsia="hi-IN" w:bidi="hi-IN"/>
    </w:rPr>
  </w:style>
  <w:style w:type="paragraph" w:customStyle="1" w:styleId="2LTGliederung1">
    <w:name w:val="?????????2~LT~Gliederung 1"/>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after="285"/>
      <w:ind w:left="540" w:hanging="540"/>
    </w:pPr>
    <w:rPr>
      <w:rFonts w:ascii="Microsoft YaHei" w:eastAsia="Microsoft YaHei" w:hAnsi="Microsoft YaHei" w:cs="Microsoft YaHei"/>
      <w:color w:val="000000"/>
      <w:kern w:val="1"/>
      <w:sz w:val="64"/>
      <w:szCs w:val="64"/>
      <w:lang w:eastAsia="hi-IN" w:bidi="hi-IN"/>
    </w:rPr>
  </w:style>
  <w:style w:type="paragraph" w:customStyle="1" w:styleId="2LTGliederung2">
    <w:name w:val="?????????2~LT~Gliederung 2"/>
    <w:basedOn w:val="2LTGliederung1"/>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after="227"/>
      <w:ind w:left="1170" w:hanging="450"/>
    </w:pPr>
    <w:rPr>
      <w:sz w:val="48"/>
      <w:szCs w:val="48"/>
    </w:rPr>
  </w:style>
  <w:style w:type="paragraph" w:customStyle="1" w:styleId="2LTGliederung3">
    <w:name w:val="?????????2~LT~Gliederung 3"/>
    <w:basedOn w:val="2LTGliederung2"/>
    <w:pPr>
      <w:tabs>
        <w:tab w:val="clear" w:pos="490"/>
        <w:tab w:val="clear" w:pos="1197"/>
        <w:tab w:val="clear" w:pos="1904"/>
        <w:tab w:val="clear" w:pos="2612"/>
        <w:tab w:val="clear" w:pos="3320"/>
        <w:tab w:val="clear" w:pos="4027"/>
        <w:tab w:val="clear" w:pos="4735"/>
        <w:tab w:val="clear" w:pos="5442"/>
        <w:tab w:val="clear" w:pos="6150"/>
        <w:tab w:val="clear" w:pos="6857"/>
        <w:tab w:val="clear" w:pos="7565"/>
        <w:tab w:val="clear" w:pos="8272"/>
        <w:tab w:val="clear" w:pos="8980"/>
        <w:tab w:val="clear" w:pos="9687"/>
        <w:tab w:val="clear" w:pos="10395"/>
        <w:tab w:val="clear" w:pos="11102"/>
        <w:tab w:val="clear" w:pos="11810"/>
        <w:tab w:val="clear" w:pos="12517"/>
        <w:tab w:val="left" w:pos="-1800"/>
        <w:tab w:val="left" w:pos="-1478"/>
        <w:tab w:val="left" w:pos="-770"/>
        <w:tab w:val="left" w:pos="-63"/>
        <w:tab w:val="left" w:pos="645"/>
        <w:tab w:val="left" w:pos="1352"/>
        <w:tab w:val="left" w:pos="2060"/>
        <w:tab w:val="left" w:pos="2767"/>
        <w:tab w:val="left" w:pos="3475"/>
        <w:tab w:val="left" w:pos="4182"/>
        <w:tab w:val="left" w:pos="4890"/>
        <w:tab w:val="left" w:pos="5597"/>
        <w:tab w:val="left" w:pos="6305"/>
        <w:tab w:val="left" w:pos="7012"/>
        <w:tab w:val="left" w:pos="7720"/>
        <w:tab w:val="left" w:pos="8427"/>
        <w:tab w:val="left" w:pos="9135"/>
        <w:tab w:val="left" w:pos="9842"/>
        <w:tab w:val="left" w:pos="10550"/>
        <w:tab w:val="left" w:pos="11257"/>
        <w:tab w:val="left" w:pos="11964"/>
      </w:tabs>
      <w:spacing w:after="170"/>
      <w:ind w:left="1800" w:hanging="360"/>
    </w:pPr>
    <w:rPr>
      <w:sz w:val="40"/>
      <w:szCs w:val="40"/>
    </w:rPr>
  </w:style>
  <w:style w:type="paragraph" w:customStyle="1" w:styleId="2LTGliederung4">
    <w:name w:val="?????????2~LT~Gliederung 4"/>
    <w:basedOn w:val="2LTGliederung3"/>
    <w:pPr>
      <w:tabs>
        <w:tab w:val="clear" w:pos="-1478"/>
        <w:tab w:val="clear" w:pos="-770"/>
        <w:tab w:val="clear" w:pos="-63"/>
        <w:tab w:val="clear" w:pos="645"/>
        <w:tab w:val="clear" w:pos="1352"/>
        <w:tab w:val="clear" w:pos="2060"/>
        <w:tab w:val="clear" w:pos="2767"/>
        <w:tab w:val="clear" w:pos="3475"/>
        <w:tab w:val="clear" w:pos="4182"/>
        <w:tab w:val="clear" w:pos="4890"/>
        <w:tab w:val="clear" w:pos="5597"/>
        <w:tab w:val="clear" w:pos="6305"/>
        <w:tab w:val="clear" w:pos="7012"/>
        <w:tab w:val="clear" w:pos="7720"/>
        <w:tab w:val="clear" w:pos="8427"/>
        <w:tab w:val="clear" w:pos="9135"/>
        <w:tab w:val="clear" w:pos="9842"/>
        <w:tab w:val="clear" w:pos="10550"/>
        <w:tab w:val="clear" w:pos="11257"/>
        <w:tab w:val="clear" w:pos="11964"/>
        <w:tab w:val="left" w:pos="-2520"/>
        <w:tab w:val="left" w:pos="-2210"/>
        <w:tab w:val="left" w:pos="-1503"/>
        <w:tab w:val="left" w:pos="-795"/>
        <w:tab w:val="left" w:pos="-88"/>
        <w:tab w:val="left" w:pos="620"/>
        <w:tab w:val="left" w:pos="1327"/>
        <w:tab w:val="left" w:pos="2035"/>
        <w:tab w:val="left" w:pos="2742"/>
        <w:tab w:val="left" w:pos="3450"/>
        <w:tab w:val="left" w:pos="4157"/>
        <w:tab w:val="left" w:pos="4865"/>
        <w:tab w:val="left" w:pos="5572"/>
        <w:tab w:val="left" w:pos="6280"/>
        <w:tab w:val="left" w:pos="6987"/>
        <w:tab w:val="left" w:pos="7695"/>
        <w:tab w:val="left" w:pos="8402"/>
        <w:tab w:val="left" w:pos="9110"/>
        <w:tab w:val="left" w:pos="9817"/>
        <w:tab w:val="left" w:pos="10524"/>
        <w:tab w:val="left" w:pos="11232"/>
      </w:tabs>
      <w:spacing w:after="115"/>
      <w:ind w:left="2520"/>
    </w:pPr>
  </w:style>
  <w:style w:type="paragraph" w:customStyle="1" w:styleId="2LTGliederung5">
    <w:name w:val="?????????2~LT~Gliederung 5"/>
    <w:basedOn w:val="2LTGliederung4"/>
    <w:pPr>
      <w:tabs>
        <w:tab w:val="clear" w:pos="-2210"/>
        <w:tab w:val="clear" w:pos="-1503"/>
        <w:tab w:val="clear" w:pos="-795"/>
        <w:tab w:val="clear" w:pos="-88"/>
        <w:tab w:val="clear" w:pos="620"/>
        <w:tab w:val="clear" w:pos="1327"/>
        <w:tab w:val="clear" w:pos="2035"/>
        <w:tab w:val="clear" w:pos="2742"/>
        <w:tab w:val="clear" w:pos="3450"/>
        <w:tab w:val="clear" w:pos="4157"/>
        <w:tab w:val="clear" w:pos="4865"/>
        <w:tab w:val="clear" w:pos="5572"/>
        <w:tab w:val="clear" w:pos="6280"/>
        <w:tab w:val="clear" w:pos="6987"/>
        <w:tab w:val="clear" w:pos="7695"/>
        <w:tab w:val="clear" w:pos="8402"/>
        <w:tab w:val="clear" w:pos="9110"/>
        <w:tab w:val="clear" w:pos="9817"/>
        <w:tab w:val="clear" w:pos="10524"/>
        <w:tab w:val="clear" w:pos="11232"/>
        <w:tab w:val="left" w:pos="-3240"/>
        <w:tab w:val="left" w:pos="-2943"/>
        <w:tab w:val="left" w:pos="-2235"/>
        <w:tab w:val="left" w:pos="-1528"/>
        <w:tab w:val="left" w:pos="-820"/>
        <w:tab w:val="left" w:pos="-113"/>
        <w:tab w:val="left" w:pos="595"/>
        <w:tab w:val="left" w:pos="1302"/>
        <w:tab w:val="left" w:pos="2010"/>
        <w:tab w:val="left" w:pos="2717"/>
        <w:tab w:val="left" w:pos="3425"/>
        <w:tab w:val="left" w:pos="4132"/>
        <w:tab w:val="left" w:pos="4840"/>
        <w:tab w:val="left" w:pos="5547"/>
        <w:tab w:val="left" w:pos="6255"/>
        <w:tab w:val="left" w:pos="6962"/>
        <w:tab w:val="left" w:pos="7670"/>
        <w:tab w:val="left" w:pos="8377"/>
        <w:tab w:val="left" w:pos="9084"/>
        <w:tab w:val="left" w:pos="9792"/>
        <w:tab w:val="left" w:pos="10500"/>
      </w:tabs>
      <w:spacing w:after="57"/>
      <w:ind w:left="3240"/>
    </w:pPr>
  </w:style>
  <w:style w:type="paragraph" w:customStyle="1" w:styleId="2LTGliederung6">
    <w:name w:val="?????????2~LT~Gliederung 6"/>
    <w:basedOn w:val="2LTGliederung5"/>
  </w:style>
  <w:style w:type="paragraph" w:customStyle="1" w:styleId="2LTGliederung7">
    <w:name w:val="?????????2~LT~Gliederung 7"/>
    <w:basedOn w:val="2LTGliederung6"/>
  </w:style>
  <w:style w:type="paragraph" w:customStyle="1" w:styleId="2LTGliederung8">
    <w:name w:val="?????????2~LT~Gliederung 8"/>
    <w:basedOn w:val="2LTGliederung7"/>
  </w:style>
  <w:style w:type="paragraph" w:customStyle="1" w:styleId="2LTGliederung9">
    <w:name w:val="?????????2~LT~Gliederung 9"/>
    <w:basedOn w:val="2LTGliederung8"/>
  </w:style>
  <w:style w:type="paragraph" w:customStyle="1" w:styleId="2LTTitel">
    <w:name w:val="?????????2~LT~Titel"/>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pPr>
    <w:rPr>
      <w:rFonts w:ascii="Microsoft YaHei" w:eastAsia="Microsoft YaHei" w:hAnsi="Microsoft YaHei" w:cs="Microsoft YaHei"/>
      <w:color w:val="000000"/>
      <w:kern w:val="1"/>
      <w:sz w:val="36"/>
      <w:szCs w:val="36"/>
      <w:lang w:eastAsia="hi-IN" w:bidi="hi-IN"/>
    </w:rPr>
  </w:style>
  <w:style w:type="paragraph" w:customStyle="1" w:styleId="2LTUntertitel">
    <w:name w:val="?????????2~LT~Untertitel"/>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line="218" w:lineRule="auto"/>
      <w:ind w:left="540" w:hanging="540"/>
      <w:jc w:val="center"/>
    </w:pPr>
    <w:rPr>
      <w:rFonts w:ascii="Microsoft YaHei" w:eastAsia="Microsoft YaHei" w:hAnsi="Microsoft YaHei" w:cs="Microsoft YaHei"/>
      <w:color w:val="000000"/>
      <w:kern w:val="1"/>
      <w:sz w:val="64"/>
      <w:szCs w:val="64"/>
      <w:lang w:eastAsia="hi-IN" w:bidi="hi-IN"/>
    </w:rPr>
  </w:style>
  <w:style w:type="paragraph" w:customStyle="1" w:styleId="2LTNotizen">
    <w:name w:val="?????????2~LT~Notizen"/>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pPr>
    <w:rPr>
      <w:rFonts w:ascii="Mangal" w:eastAsia="Mangal" w:hAnsi="Mangal" w:cs="Mangal"/>
      <w:color w:val="000000"/>
      <w:kern w:val="1"/>
      <w:sz w:val="24"/>
      <w:szCs w:val="24"/>
      <w:lang w:eastAsia="hi-IN" w:bidi="hi-IN"/>
    </w:rPr>
  </w:style>
  <w:style w:type="paragraph" w:customStyle="1" w:styleId="2LTHintergrundobjekte">
    <w:name w:val="?????????2~LT~Hintergrundobjekte"/>
    <w:pPr>
      <w:widowControl w:val="0"/>
      <w:suppressAutoHyphens/>
      <w:autoSpaceDE w:val="0"/>
    </w:pPr>
    <w:rPr>
      <w:rFonts w:ascii="Arial" w:eastAsia="SimSun" w:hAnsi="Arial" w:cs="Mangal"/>
      <w:kern w:val="1"/>
      <w:szCs w:val="24"/>
      <w:lang w:eastAsia="hi-IN" w:bidi="hi-IN"/>
    </w:rPr>
  </w:style>
  <w:style w:type="paragraph" w:customStyle="1" w:styleId="2LTHintergrund">
    <w:name w:val="?????????2~LT~Hintergrund"/>
    <w:pPr>
      <w:widowControl w:val="0"/>
      <w:suppressAutoHyphens/>
      <w:autoSpaceDE w:val="0"/>
      <w:jc w:val="center"/>
    </w:pPr>
    <w:rPr>
      <w:rFonts w:ascii="Arial" w:eastAsia="SimSun" w:hAnsi="Arial" w:cs="Mangal"/>
      <w:kern w:val="1"/>
      <w:szCs w:val="24"/>
      <w:lang w:eastAsia="hi-IN" w:bidi="hi-IN"/>
    </w:rPr>
  </w:style>
  <w:style w:type="paragraph" w:customStyle="1" w:styleId="3LTGliederung1">
    <w:name w:val="?????????3~LT~Gliederung 1"/>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after="257" w:line="228" w:lineRule="auto"/>
      <w:ind w:left="540" w:hanging="540"/>
    </w:pPr>
    <w:rPr>
      <w:rFonts w:ascii="Lucida Sans Unicode" w:eastAsia="Lucida Sans Unicode" w:hAnsi="Lucida Sans Unicode" w:cs="Lucida Sans Unicode"/>
      <w:color w:val="000000"/>
      <w:kern w:val="1"/>
      <w:sz w:val="58"/>
      <w:szCs w:val="58"/>
      <w:lang w:eastAsia="hi-IN" w:bidi="hi-IN"/>
    </w:rPr>
  </w:style>
  <w:style w:type="paragraph" w:customStyle="1" w:styleId="3LTGliederung2">
    <w:name w:val="?????????3~LT~Gliederung 2"/>
    <w:basedOn w:val="3LTGliederung1"/>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after="205"/>
      <w:ind w:left="1170" w:hanging="450"/>
    </w:pPr>
    <w:rPr>
      <w:sz w:val="50"/>
      <w:szCs w:val="50"/>
    </w:rPr>
  </w:style>
  <w:style w:type="paragraph" w:customStyle="1" w:styleId="3LTGliederung3">
    <w:name w:val="?????????3~LT~Gliederung 3"/>
    <w:basedOn w:val="3LTGliederung2"/>
    <w:pPr>
      <w:tabs>
        <w:tab w:val="clear" w:pos="490"/>
        <w:tab w:val="clear" w:pos="1197"/>
        <w:tab w:val="clear" w:pos="1904"/>
        <w:tab w:val="clear" w:pos="2612"/>
        <w:tab w:val="clear" w:pos="3320"/>
        <w:tab w:val="clear" w:pos="4027"/>
        <w:tab w:val="clear" w:pos="4735"/>
        <w:tab w:val="clear" w:pos="5442"/>
        <w:tab w:val="clear" w:pos="6150"/>
        <w:tab w:val="clear" w:pos="6857"/>
        <w:tab w:val="clear" w:pos="7565"/>
        <w:tab w:val="clear" w:pos="8272"/>
        <w:tab w:val="clear" w:pos="8980"/>
        <w:tab w:val="clear" w:pos="9687"/>
        <w:tab w:val="clear" w:pos="10395"/>
        <w:tab w:val="clear" w:pos="11102"/>
        <w:tab w:val="clear" w:pos="11810"/>
        <w:tab w:val="clear" w:pos="12517"/>
        <w:tab w:val="left" w:pos="-1800"/>
        <w:tab w:val="left" w:pos="-1478"/>
        <w:tab w:val="left" w:pos="-770"/>
        <w:tab w:val="left" w:pos="-63"/>
        <w:tab w:val="left" w:pos="645"/>
        <w:tab w:val="left" w:pos="1352"/>
        <w:tab w:val="left" w:pos="2060"/>
        <w:tab w:val="left" w:pos="2767"/>
        <w:tab w:val="left" w:pos="3475"/>
        <w:tab w:val="left" w:pos="4182"/>
        <w:tab w:val="left" w:pos="4890"/>
        <w:tab w:val="left" w:pos="5597"/>
        <w:tab w:val="left" w:pos="6305"/>
        <w:tab w:val="left" w:pos="7012"/>
        <w:tab w:val="left" w:pos="7720"/>
        <w:tab w:val="left" w:pos="8427"/>
        <w:tab w:val="left" w:pos="9135"/>
        <w:tab w:val="left" w:pos="9842"/>
        <w:tab w:val="left" w:pos="10550"/>
        <w:tab w:val="left" w:pos="11257"/>
        <w:tab w:val="left" w:pos="11964"/>
      </w:tabs>
      <w:spacing w:after="155"/>
      <w:ind w:left="1800" w:hanging="360"/>
    </w:pPr>
    <w:rPr>
      <w:sz w:val="44"/>
      <w:szCs w:val="44"/>
    </w:rPr>
  </w:style>
  <w:style w:type="paragraph" w:customStyle="1" w:styleId="3LTGliederung4">
    <w:name w:val="?????????3~LT~Gliederung 4"/>
    <w:basedOn w:val="3LTGliederung3"/>
    <w:pPr>
      <w:tabs>
        <w:tab w:val="clear" w:pos="-1478"/>
        <w:tab w:val="clear" w:pos="-770"/>
        <w:tab w:val="clear" w:pos="-63"/>
        <w:tab w:val="clear" w:pos="645"/>
        <w:tab w:val="clear" w:pos="1352"/>
        <w:tab w:val="clear" w:pos="2060"/>
        <w:tab w:val="clear" w:pos="2767"/>
        <w:tab w:val="clear" w:pos="3475"/>
        <w:tab w:val="clear" w:pos="4182"/>
        <w:tab w:val="clear" w:pos="4890"/>
        <w:tab w:val="clear" w:pos="5597"/>
        <w:tab w:val="clear" w:pos="6305"/>
        <w:tab w:val="clear" w:pos="7012"/>
        <w:tab w:val="clear" w:pos="7720"/>
        <w:tab w:val="clear" w:pos="8427"/>
        <w:tab w:val="clear" w:pos="9135"/>
        <w:tab w:val="clear" w:pos="9842"/>
        <w:tab w:val="clear" w:pos="10550"/>
        <w:tab w:val="clear" w:pos="11257"/>
        <w:tab w:val="clear" w:pos="11964"/>
        <w:tab w:val="left" w:pos="-2520"/>
        <w:tab w:val="left" w:pos="-2210"/>
        <w:tab w:val="left" w:pos="-1503"/>
        <w:tab w:val="left" w:pos="-795"/>
        <w:tab w:val="left" w:pos="-88"/>
        <w:tab w:val="left" w:pos="620"/>
        <w:tab w:val="left" w:pos="1327"/>
        <w:tab w:val="left" w:pos="2035"/>
        <w:tab w:val="left" w:pos="2742"/>
        <w:tab w:val="left" w:pos="3450"/>
        <w:tab w:val="left" w:pos="4157"/>
        <w:tab w:val="left" w:pos="4865"/>
        <w:tab w:val="left" w:pos="5572"/>
        <w:tab w:val="left" w:pos="6280"/>
        <w:tab w:val="left" w:pos="6987"/>
        <w:tab w:val="left" w:pos="7695"/>
        <w:tab w:val="left" w:pos="8402"/>
        <w:tab w:val="left" w:pos="9110"/>
        <w:tab w:val="left" w:pos="9817"/>
        <w:tab w:val="left" w:pos="10524"/>
        <w:tab w:val="left" w:pos="11232"/>
      </w:tabs>
      <w:spacing w:after="102"/>
      <w:ind w:left="2520"/>
    </w:pPr>
    <w:rPr>
      <w:sz w:val="36"/>
      <w:szCs w:val="36"/>
    </w:rPr>
  </w:style>
  <w:style w:type="paragraph" w:customStyle="1" w:styleId="3LTGliederung5">
    <w:name w:val="?????????3~LT~Gliederung 5"/>
    <w:basedOn w:val="3LTGliederung4"/>
    <w:pPr>
      <w:tabs>
        <w:tab w:val="clear" w:pos="-2210"/>
        <w:tab w:val="clear" w:pos="-1503"/>
        <w:tab w:val="clear" w:pos="-795"/>
        <w:tab w:val="clear" w:pos="-88"/>
        <w:tab w:val="clear" w:pos="620"/>
        <w:tab w:val="clear" w:pos="1327"/>
        <w:tab w:val="clear" w:pos="2035"/>
        <w:tab w:val="clear" w:pos="2742"/>
        <w:tab w:val="clear" w:pos="3450"/>
        <w:tab w:val="clear" w:pos="4157"/>
        <w:tab w:val="clear" w:pos="4865"/>
        <w:tab w:val="clear" w:pos="5572"/>
        <w:tab w:val="clear" w:pos="6280"/>
        <w:tab w:val="clear" w:pos="6987"/>
        <w:tab w:val="clear" w:pos="7695"/>
        <w:tab w:val="clear" w:pos="8402"/>
        <w:tab w:val="clear" w:pos="9110"/>
        <w:tab w:val="clear" w:pos="9817"/>
        <w:tab w:val="clear" w:pos="10524"/>
        <w:tab w:val="clear" w:pos="11232"/>
        <w:tab w:val="left" w:pos="-3240"/>
        <w:tab w:val="left" w:pos="-2943"/>
        <w:tab w:val="left" w:pos="-2235"/>
        <w:tab w:val="left" w:pos="-1528"/>
        <w:tab w:val="left" w:pos="-820"/>
        <w:tab w:val="left" w:pos="-113"/>
        <w:tab w:val="left" w:pos="595"/>
        <w:tab w:val="left" w:pos="1302"/>
        <w:tab w:val="left" w:pos="2010"/>
        <w:tab w:val="left" w:pos="2717"/>
        <w:tab w:val="left" w:pos="3425"/>
        <w:tab w:val="left" w:pos="4132"/>
        <w:tab w:val="left" w:pos="4840"/>
        <w:tab w:val="left" w:pos="5547"/>
        <w:tab w:val="left" w:pos="6255"/>
        <w:tab w:val="left" w:pos="6962"/>
        <w:tab w:val="left" w:pos="7670"/>
        <w:tab w:val="left" w:pos="8377"/>
        <w:tab w:val="left" w:pos="9084"/>
        <w:tab w:val="left" w:pos="9792"/>
        <w:tab w:val="left" w:pos="10500"/>
      </w:tabs>
      <w:spacing w:after="52"/>
      <w:ind w:left="3240"/>
    </w:pPr>
  </w:style>
  <w:style w:type="paragraph" w:customStyle="1" w:styleId="3LTGliederung6">
    <w:name w:val="?????????3~LT~Gliederung 6"/>
    <w:basedOn w:val="3LTGliederung5"/>
  </w:style>
  <w:style w:type="paragraph" w:customStyle="1" w:styleId="3LTGliederung7">
    <w:name w:val="?????????3~LT~Gliederung 7"/>
    <w:basedOn w:val="3LTGliederung6"/>
  </w:style>
  <w:style w:type="paragraph" w:customStyle="1" w:styleId="3LTGliederung8">
    <w:name w:val="?????????3~LT~Gliederung 8"/>
    <w:basedOn w:val="3LTGliederung7"/>
  </w:style>
  <w:style w:type="paragraph" w:customStyle="1" w:styleId="3LTGliederung9">
    <w:name w:val="?????????3~LT~Gliederung 9"/>
    <w:basedOn w:val="3LTGliederung8"/>
  </w:style>
  <w:style w:type="paragraph" w:customStyle="1" w:styleId="3LTTitel">
    <w:name w:val="?????????3~LT~Titel"/>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line="228" w:lineRule="auto"/>
      <w:jc w:val="center"/>
    </w:pPr>
    <w:rPr>
      <w:rFonts w:ascii="Lucida Sans Unicode" w:eastAsia="Lucida Sans Unicode" w:hAnsi="Lucida Sans Unicode" w:cs="Lucida Sans Unicode"/>
      <w:color w:val="000000"/>
      <w:kern w:val="1"/>
      <w:sz w:val="72"/>
      <w:szCs w:val="72"/>
      <w:lang w:eastAsia="hi-IN" w:bidi="hi-IN"/>
    </w:rPr>
  </w:style>
  <w:style w:type="paragraph" w:customStyle="1" w:styleId="3LTUntertitel">
    <w:name w:val="?????????3~LT~Untertitel"/>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line="228" w:lineRule="auto"/>
      <w:ind w:left="540" w:hanging="540"/>
      <w:jc w:val="center"/>
    </w:pPr>
    <w:rPr>
      <w:rFonts w:ascii="Lucida Sans Unicode" w:eastAsia="Lucida Sans Unicode" w:hAnsi="Lucida Sans Unicode" w:cs="Lucida Sans Unicode"/>
      <w:color w:val="000000"/>
      <w:kern w:val="1"/>
      <w:sz w:val="64"/>
      <w:szCs w:val="64"/>
      <w:lang w:eastAsia="hi-IN" w:bidi="hi-IN"/>
    </w:rPr>
  </w:style>
  <w:style w:type="paragraph" w:customStyle="1" w:styleId="3LTNotizen">
    <w:name w:val="?????????3~LT~Notizen"/>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pPr>
    <w:rPr>
      <w:rFonts w:ascii="Mangal" w:eastAsia="Mangal" w:hAnsi="Mangal" w:cs="Mangal"/>
      <w:color w:val="000000"/>
      <w:kern w:val="1"/>
      <w:sz w:val="24"/>
      <w:szCs w:val="24"/>
      <w:lang w:eastAsia="hi-IN" w:bidi="hi-IN"/>
    </w:rPr>
  </w:style>
  <w:style w:type="paragraph" w:customStyle="1" w:styleId="3LTHintergrundobjekte">
    <w:name w:val="?????????3~LT~Hintergrundobjekte"/>
    <w:pPr>
      <w:widowControl w:val="0"/>
      <w:suppressAutoHyphens/>
      <w:autoSpaceDE w:val="0"/>
    </w:pPr>
    <w:rPr>
      <w:rFonts w:ascii="Arial" w:eastAsia="SimSun" w:hAnsi="Arial" w:cs="Mangal"/>
      <w:kern w:val="1"/>
      <w:szCs w:val="24"/>
      <w:lang w:eastAsia="hi-IN" w:bidi="hi-IN"/>
    </w:rPr>
  </w:style>
  <w:style w:type="paragraph" w:customStyle="1" w:styleId="3LTHintergrund">
    <w:name w:val="?????????3~LT~Hintergrund"/>
    <w:pPr>
      <w:widowControl w:val="0"/>
      <w:suppressAutoHyphens/>
      <w:autoSpaceDE w:val="0"/>
      <w:jc w:val="center"/>
    </w:pPr>
    <w:rPr>
      <w:rFonts w:ascii="Arial" w:eastAsia="SimSun" w:hAnsi="Arial" w:cs="Mangal"/>
      <w:kern w:val="1"/>
      <w:szCs w:val="24"/>
      <w:lang w:eastAsia="hi-IN" w:bidi="hi-IN"/>
    </w:rPr>
  </w:style>
  <w:style w:type="paragraph" w:customStyle="1" w:styleId="WW-12">
    <w:name w:val="WW-?????????12"/>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jc w:val="center"/>
    </w:pPr>
    <w:rPr>
      <w:color w:val="000000"/>
      <w:kern w:val="1"/>
      <w:sz w:val="88"/>
      <w:szCs w:val="88"/>
      <w:lang w:eastAsia="hi-IN" w:bidi="hi-IN"/>
    </w:rPr>
  </w:style>
  <w:style w:type="paragraph" w:customStyle="1" w:styleId="WW-112">
    <w:name w:val="WW-????????? 112"/>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60"/>
      <w:ind w:left="540" w:hanging="540"/>
    </w:pPr>
    <w:rPr>
      <w:color w:val="000000"/>
      <w:kern w:val="1"/>
      <w:sz w:val="64"/>
      <w:szCs w:val="64"/>
      <w:lang w:eastAsia="hi-IN" w:bidi="hi-IN"/>
    </w:rPr>
  </w:style>
  <w:style w:type="paragraph" w:customStyle="1" w:styleId="WW-212">
    <w:name w:val="WW-????????? 212"/>
    <w:basedOn w:val="WW-112"/>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before="139"/>
      <w:ind w:left="1170" w:hanging="450"/>
    </w:pPr>
    <w:rPr>
      <w:sz w:val="56"/>
      <w:szCs w:val="56"/>
    </w:rPr>
  </w:style>
  <w:style w:type="paragraph" w:customStyle="1" w:styleId="WW-123">
    <w:name w:val="WW-?????????123"/>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jc w:val="center"/>
    </w:pPr>
    <w:rPr>
      <w:color w:val="000000"/>
      <w:kern w:val="1"/>
      <w:sz w:val="88"/>
      <w:szCs w:val="88"/>
      <w:lang w:eastAsia="hi-IN" w:bidi="hi-IN"/>
    </w:rPr>
  </w:style>
  <w:style w:type="paragraph" w:customStyle="1" w:styleId="WW-1123">
    <w:name w:val="WW-????????? 1123"/>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60"/>
      <w:ind w:left="540" w:hanging="540"/>
    </w:pPr>
    <w:rPr>
      <w:color w:val="000000"/>
      <w:kern w:val="1"/>
      <w:sz w:val="64"/>
      <w:szCs w:val="64"/>
      <w:lang w:eastAsia="hi-IN" w:bidi="hi-IN"/>
    </w:rPr>
  </w:style>
  <w:style w:type="paragraph" w:customStyle="1" w:styleId="WW-2123">
    <w:name w:val="WW-????????? 2123"/>
    <w:basedOn w:val="WW-1123"/>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before="139"/>
      <w:ind w:left="1170" w:hanging="450"/>
    </w:pPr>
    <w:rPr>
      <w:sz w:val="56"/>
      <w:szCs w:val="56"/>
    </w:rPr>
  </w:style>
  <w:style w:type="paragraph" w:customStyle="1" w:styleId="WW-1234">
    <w:name w:val="WW-?????????1234"/>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jc w:val="center"/>
    </w:pPr>
    <w:rPr>
      <w:color w:val="000000"/>
      <w:kern w:val="1"/>
      <w:sz w:val="88"/>
      <w:szCs w:val="88"/>
      <w:lang w:eastAsia="hi-IN" w:bidi="hi-IN"/>
    </w:rPr>
  </w:style>
  <w:style w:type="paragraph" w:customStyle="1" w:styleId="WW-11234">
    <w:name w:val="WW-????????? 11234"/>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60"/>
      <w:ind w:left="540" w:hanging="540"/>
    </w:pPr>
    <w:rPr>
      <w:color w:val="000000"/>
      <w:kern w:val="1"/>
      <w:sz w:val="64"/>
      <w:szCs w:val="64"/>
      <w:lang w:eastAsia="hi-IN" w:bidi="hi-IN"/>
    </w:rPr>
  </w:style>
  <w:style w:type="paragraph" w:customStyle="1" w:styleId="WW-21234">
    <w:name w:val="WW-????????? 21234"/>
    <w:basedOn w:val="WW-11234"/>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before="139"/>
      <w:ind w:left="1170" w:hanging="450"/>
    </w:pPr>
    <w:rPr>
      <w:sz w:val="56"/>
      <w:szCs w:val="56"/>
    </w:rPr>
  </w:style>
  <w:style w:type="paragraph" w:customStyle="1" w:styleId="WW-12345">
    <w:name w:val="WW-?????????12345"/>
    <w:pPr>
      <w:widowControl w:val="0"/>
      <w:suppressAutoHyphens/>
      <w:autoSpaceDE w:val="0"/>
      <w:spacing w:line="216" w:lineRule="auto"/>
    </w:pPr>
    <w:rPr>
      <w:rFonts w:ascii="Mangal" w:eastAsia="Mangal" w:hAnsi="Mangal" w:cs="Mangal"/>
      <w:color w:val="000000"/>
      <w:kern w:val="1"/>
      <w:sz w:val="36"/>
      <w:szCs w:val="36"/>
      <w:lang w:eastAsia="hi-IN" w:bidi="hi-IN"/>
    </w:rPr>
  </w:style>
  <w:style w:type="paragraph" w:customStyle="1" w:styleId="WW-112345">
    <w:name w:val="WW-????????? 112345"/>
    <w:pPr>
      <w:widowControl w:val="0"/>
      <w:suppressAutoHyphens/>
      <w:autoSpaceDE w:val="0"/>
      <w:spacing w:after="283" w:line="216" w:lineRule="auto"/>
    </w:pPr>
    <w:rPr>
      <w:rFonts w:ascii="Mangal" w:eastAsia="Mangal" w:hAnsi="Mangal" w:cs="Mangal"/>
      <w:color w:val="000000"/>
      <w:kern w:val="1"/>
      <w:sz w:val="56"/>
      <w:szCs w:val="56"/>
      <w:lang w:eastAsia="hi-IN" w:bidi="hi-IN"/>
    </w:rPr>
  </w:style>
  <w:style w:type="paragraph" w:customStyle="1" w:styleId="WW-212345">
    <w:name w:val="WW-????????? 212345"/>
    <w:basedOn w:val="WW-112345"/>
    <w:pPr>
      <w:spacing w:after="227"/>
    </w:pPr>
    <w:rPr>
      <w:sz w:val="40"/>
      <w:szCs w:val="40"/>
    </w:rPr>
  </w:style>
  <w:style w:type="paragraph" w:customStyle="1" w:styleId="WW-123456">
    <w:name w:val="WW-?????????123456"/>
    <w:pPr>
      <w:widowControl w:val="0"/>
      <w:suppressAutoHyphens/>
      <w:autoSpaceDE w:val="0"/>
      <w:spacing w:line="216" w:lineRule="auto"/>
    </w:pPr>
    <w:rPr>
      <w:rFonts w:ascii="Mangal" w:eastAsia="Mangal" w:hAnsi="Mangal" w:cs="Mangal"/>
      <w:color w:val="000000"/>
      <w:kern w:val="1"/>
      <w:sz w:val="36"/>
      <w:szCs w:val="36"/>
      <w:lang w:eastAsia="hi-IN" w:bidi="hi-IN"/>
    </w:rPr>
  </w:style>
  <w:style w:type="paragraph" w:customStyle="1" w:styleId="WW-1123456">
    <w:name w:val="WW-????????? 1123456"/>
    <w:pPr>
      <w:widowControl w:val="0"/>
      <w:suppressAutoHyphens/>
      <w:autoSpaceDE w:val="0"/>
      <w:spacing w:after="283" w:line="216" w:lineRule="auto"/>
    </w:pPr>
    <w:rPr>
      <w:rFonts w:ascii="Mangal" w:eastAsia="Mangal" w:hAnsi="Mangal" w:cs="Mangal"/>
      <w:color w:val="000000"/>
      <w:kern w:val="1"/>
      <w:sz w:val="56"/>
      <w:szCs w:val="56"/>
      <w:lang w:eastAsia="hi-IN" w:bidi="hi-IN"/>
    </w:rPr>
  </w:style>
  <w:style w:type="paragraph" w:customStyle="1" w:styleId="WW-2123456">
    <w:name w:val="WW-????????? 2123456"/>
    <w:basedOn w:val="WW-1123456"/>
    <w:pPr>
      <w:spacing w:after="227"/>
    </w:pPr>
    <w:rPr>
      <w:sz w:val="40"/>
      <w:szCs w:val="40"/>
    </w:rPr>
  </w:style>
  <w:style w:type="paragraph" w:customStyle="1" w:styleId="WW-1234567">
    <w:name w:val="WW-?????????1234567"/>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jc w:val="center"/>
    </w:pPr>
    <w:rPr>
      <w:color w:val="000000"/>
      <w:sz w:val="88"/>
      <w:szCs w:val="88"/>
      <w:lang w:eastAsia="hi-IN" w:bidi="hi-IN"/>
    </w:rPr>
  </w:style>
  <w:style w:type="paragraph" w:customStyle="1" w:styleId="WW-11234567">
    <w:name w:val="WW-????????? 11234567"/>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60"/>
      <w:ind w:left="540" w:hanging="540"/>
    </w:pPr>
    <w:rPr>
      <w:color w:val="000000"/>
      <w:sz w:val="64"/>
      <w:szCs w:val="64"/>
      <w:lang w:eastAsia="hi-IN" w:bidi="hi-IN"/>
    </w:rPr>
  </w:style>
  <w:style w:type="paragraph" w:customStyle="1" w:styleId="WW-21234567">
    <w:name w:val="WW-????????? 21234567"/>
    <w:basedOn w:val="WW-11234567"/>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before="139"/>
      <w:ind w:left="1170" w:hanging="450"/>
    </w:pPr>
    <w:rPr>
      <w:sz w:val="56"/>
      <w:szCs w:val="56"/>
    </w:rPr>
  </w:style>
  <w:style w:type="paragraph" w:customStyle="1" w:styleId="WW-12345678">
    <w:name w:val="WW-?????????12345678"/>
    <w:pPr>
      <w:widowControl w:val="0"/>
      <w:suppressAutoHyphens/>
      <w:autoSpaceDE w:val="0"/>
      <w:spacing w:line="216" w:lineRule="auto"/>
    </w:pPr>
    <w:rPr>
      <w:rFonts w:ascii="Mangal" w:eastAsia="Mangal" w:hAnsi="Mangal" w:cs="Mangal"/>
      <w:color w:val="000000"/>
      <w:kern w:val="1"/>
      <w:sz w:val="36"/>
      <w:szCs w:val="36"/>
      <w:lang w:eastAsia="hi-IN" w:bidi="hi-IN"/>
    </w:rPr>
  </w:style>
  <w:style w:type="paragraph" w:customStyle="1" w:styleId="WW-112345678">
    <w:name w:val="WW-????????? 112345678"/>
    <w:pPr>
      <w:widowControl w:val="0"/>
      <w:suppressAutoHyphens/>
      <w:autoSpaceDE w:val="0"/>
      <w:spacing w:after="283" w:line="216" w:lineRule="auto"/>
    </w:pPr>
    <w:rPr>
      <w:rFonts w:ascii="Mangal" w:eastAsia="Mangal" w:hAnsi="Mangal" w:cs="Mangal"/>
      <w:color w:val="000000"/>
      <w:kern w:val="1"/>
      <w:sz w:val="56"/>
      <w:szCs w:val="56"/>
      <w:lang w:eastAsia="hi-IN" w:bidi="hi-IN"/>
    </w:rPr>
  </w:style>
  <w:style w:type="paragraph" w:customStyle="1" w:styleId="WW-212345678">
    <w:name w:val="WW-????????? 212345678"/>
    <w:basedOn w:val="WW-112345678"/>
    <w:pPr>
      <w:spacing w:after="227"/>
    </w:pPr>
    <w:rPr>
      <w:sz w:val="40"/>
      <w:szCs w:val="40"/>
    </w:rPr>
  </w:style>
  <w:style w:type="paragraph" w:customStyle="1" w:styleId="WW-123456789">
    <w:name w:val="WW-?????????123456789"/>
    <w:pPr>
      <w:widowControl w:val="0"/>
      <w:suppressAutoHyphens/>
      <w:autoSpaceDE w:val="0"/>
      <w:spacing w:line="216" w:lineRule="auto"/>
    </w:pPr>
    <w:rPr>
      <w:rFonts w:ascii="Mangal" w:eastAsia="Mangal" w:hAnsi="Mangal" w:cs="Mangal"/>
      <w:color w:val="000000"/>
      <w:kern w:val="1"/>
      <w:sz w:val="36"/>
      <w:szCs w:val="36"/>
      <w:lang w:eastAsia="hi-IN" w:bidi="hi-IN"/>
    </w:rPr>
  </w:style>
  <w:style w:type="paragraph" w:customStyle="1" w:styleId="WW-1123456789">
    <w:name w:val="WW-????????? 1123456789"/>
    <w:pPr>
      <w:widowControl w:val="0"/>
      <w:suppressAutoHyphens/>
      <w:autoSpaceDE w:val="0"/>
      <w:spacing w:after="283" w:line="216" w:lineRule="auto"/>
    </w:pPr>
    <w:rPr>
      <w:rFonts w:ascii="Mangal" w:eastAsia="Mangal" w:hAnsi="Mangal" w:cs="Mangal"/>
      <w:color w:val="000000"/>
      <w:kern w:val="1"/>
      <w:sz w:val="56"/>
      <w:szCs w:val="56"/>
      <w:lang w:eastAsia="hi-IN" w:bidi="hi-IN"/>
    </w:rPr>
  </w:style>
  <w:style w:type="paragraph" w:customStyle="1" w:styleId="WW-2123456789">
    <w:name w:val="WW-????????? 2123456789"/>
    <w:basedOn w:val="WW-1123456789"/>
    <w:pPr>
      <w:spacing w:after="227"/>
    </w:pPr>
    <w:rPr>
      <w:sz w:val="40"/>
      <w:szCs w:val="40"/>
    </w:rPr>
  </w:style>
  <w:style w:type="paragraph" w:customStyle="1" w:styleId="WW-12345678910">
    <w:name w:val="WW-?????????12345678910"/>
    <w:pPr>
      <w:widowControl w:val="0"/>
      <w:suppressAutoHyphens/>
      <w:autoSpaceDE w:val="0"/>
      <w:spacing w:line="216" w:lineRule="auto"/>
    </w:pPr>
    <w:rPr>
      <w:rFonts w:ascii="Mangal" w:eastAsia="Mangal" w:hAnsi="Mangal" w:cs="Mangal"/>
      <w:color w:val="000000"/>
      <w:kern w:val="1"/>
      <w:sz w:val="36"/>
      <w:szCs w:val="36"/>
      <w:lang w:eastAsia="hi-IN" w:bidi="hi-IN"/>
    </w:rPr>
  </w:style>
  <w:style w:type="paragraph" w:customStyle="1" w:styleId="WW-112345678910">
    <w:name w:val="WW-????????? 112345678910"/>
    <w:pPr>
      <w:widowControl w:val="0"/>
      <w:suppressAutoHyphens/>
      <w:autoSpaceDE w:val="0"/>
      <w:spacing w:after="283" w:line="216" w:lineRule="auto"/>
    </w:pPr>
    <w:rPr>
      <w:rFonts w:ascii="Mangal" w:eastAsia="Mangal" w:hAnsi="Mangal" w:cs="Mangal"/>
      <w:color w:val="000000"/>
      <w:kern w:val="1"/>
      <w:sz w:val="56"/>
      <w:szCs w:val="56"/>
      <w:lang w:eastAsia="hi-IN" w:bidi="hi-IN"/>
    </w:rPr>
  </w:style>
  <w:style w:type="paragraph" w:customStyle="1" w:styleId="WW-212345678910">
    <w:name w:val="WW-????????? 212345678910"/>
    <w:basedOn w:val="WW-112345678910"/>
    <w:pPr>
      <w:spacing w:after="227"/>
    </w:pPr>
    <w:rPr>
      <w:sz w:val="40"/>
      <w:szCs w:val="40"/>
    </w:rPr>
  </w:style>
  <w:style w:type="paragraph" w:customStyle="1" w:styleId="WW-1234567891011">
    <w:name w:val="WW-?????????1234567891011"/>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jc w:val="center"/>
    </w:pPr>
    <w:rPr>
      <w:color w:val="000000"/>
      <w:sz w:val="88"/>
      <w:szCs w:val="88"/>
      <w:lang w:eastAsia="hi-IN" w:bidi="hi-IN"/>
    </w:rPr>
  </w:style>
  <w:style w:type="paragraph" w:customStyle="1" w:styleId="WW-11234567891011">
    <w:name w:val="WW-????????? 11234567891011"/>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60"/>
      <w:ind w:left="540" w:hanging="540"/>
    </w:pPr>
    <w:rPr>
      <w:color w:val="000000"/>
      <w:sz w:val="64"/>
      <w:szCs w:val="64"/>
      <w:lang w:eastAsia="hi-IN" w:bidi="hi-IN"/>
    </w:rPr>
  </w:style>
  <w:style w:type="paragraph" w:customStyle="1" w:styleId="WW-21234567891011">
    <w:name w:val="WW-????????? 21234567891011"/>
    <w:basedOn w:val="WW-11234567891011"/>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before="139"/>
      <w:ind w:left="1170" w:hanging="450"/>
    </w:pPr>
    <w:rPr>
      <w:sz w:val="56"/>
      <w:szCs w:val="56"/>
    </w:rPr>
  </w:style>
  <w:style w:type="paragraph" w:customStyle="1" w:styleId="WW-123456789101112">
    <w:name w:val="WW-?????????123456789101112"/>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jc w:val="center"/>
    </w:pPr>
    <w:rPr>
      <w:color w:val="000000"/>
      <w:sz w:val="88"/>
      <w:szCs w:val="88"/>
      <w:lang w:eastAsia="hi-IN" w:bidi="hi-IN"/>
    </w:rPr>
  </w:style>
  <w:style w:type="paragraph" w:customStyle="1" w:styleId="WW-1123456789101112">
    <w:name w:val="WW-????????? 1123456789101112"/>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suppressAutoHyphens/>
      <w:autoSpaceDE w:val="0"/>
      <w:spacing w:before="160"/>
      <w:ind w:left="540" w:hanging="540"/>
    </w:pPr>
    <w:rPr>
      <w:color w:val="000000"/>
      <w:sz w:val="64"/>
      <w:szCs w:val="64"/>
      <w:lang w:eastAsia="hi-IN" w:bidi="hi-IN"/>
    </w:rPr>
  </w:style>
  <w:style w:type="paragraph" w:customStyle="1" w:styleId="WW-2123456789101112">
    <w:name w:val="WW-????????? 2123456789101112"/>
    <w:basedOn w:val="WW-1123456789101112"/>
    <w:pPr>
      <w:tabs>
        <w:tab w:val="clear" w:pos="167"/>
        <w:tab w:val="clear" w:pos="875"/>
        <w:tab w:val="clear" w:pos="1582"/>
        <w:tab w:val="clear" w:pos="2290"/>
        <w:tab w:val="clear" w:pos="2997"/>
        <w:tab w:val="clear" w:pos="3705"/>
        <w:tab w:val="clear" w:pos="4412"/>
        <w:tab w:val="clear" w:pos="5120"/>
        <w:tab w:val="clear" w:pos="5827"/>
        <w:tab w:val="clear" w:pos="6535"/>
        <w:tab w:val="clear" w:pos="7242"/>
        <w:tab w:val="clear" w:pos="7949"/>
        <w:tab w:val="clear" w:pos="8657"/>
        <w:tab w:val="clear" w:pos="9365"/>
        <w:tab w:val="clear" w:pos="10072"/>
        <w:tab w:val="clear" w:pos="10780"/>
        <w:tab w:val="clear" w:pos="11487"/>
        <w:tab w:val="clear" w:pos="12195"/>
        <w:tab w:val="clear" w:pos="12902"/>
        <w:tab w:val="clear" w:pos="13610"/>
        <w:tab w:val="left" w:pos="-1170"/>
        <w:tab w:val="left" w:pos="-925"/>
        <w:tab w:val="left" w:pos="-218"/>
        <w:tab w:val="left" w:pos="490"/>
        <w:tab w:val="left" w:pos="1197"/>
        <w:tab w:val="left" w:pos="1904"/>
        <w:tab w:val="left" w:pos="2612"/>
        <w:tab w:val="left" w:pos="3320"/>
        <w:tab w:val="left" w:pos="4027"/>
        <w:tab w:val="left" w:pos="4735"/>
        <w:tab w:val="left" w:pos="5442"/>
        <w:tab w:val="left" w:pos="6150"/>
        <w:tab w:val="left" w:pos="6857"/>
        <w:tab w:val="left" w:pos="7565"/>
        <w:tab w:val="left" w:pos="8272"/>
        <w:tab w:val="left" w:pos="8980"/>
        <w:tab w:val="left" w:pos="9687"/>
        <w:tab w:val="left" w:pos="10395"/>
        <w:tab w:val="left" w:pos="11102"/>
        <w:tab w:val="left" w:pos="11810"/>
        <w:tab w:val="left" w:pos="12517"/>
      </w:tabs>
      <w:spacing w:before="139"/>
      <w:ind w:left="1170" w:hanging="450"/>
    </w:pPr>
    <w:rPr>
      <w:sz w:val="56"/>
      <w:szCs w:val="56"/>
    </w:rPr>
  </w:style>
  <w:style w:type="paragraph" w:styleId="afd">
    <w:name w:val="Normal (Web)"/>
    <w:basedOn w:val="a"/>
    <w:uiPriority w:val="99"/>
    <w:unhideWhenUsed/>
    <w:rsid w:val="00F93100"/>
    <w:pPr>
      <w:suppressAutoHyphens w:val="0"/>
      <w:spacing w:before="100" w:beforeAutospacing="1" w:after="100" w:afterAutospacing="1"/>
    </w:pPr>
    <w:rPr>
      <w:rFonts w:ascii="Times New Roman" w:eastAsia="Times New Roman" w:hAnsi="Times New Roman" w:cs="Times New Roman"/>
      <w:kern w:val="0"/>
      <w:sz w:val="24"/>
      <w:lang w:eastAsia="ru-RU" w:bidi="ar-SA"/>
    </w:rPr>
  </w:style>
  <w:style w:type="paragraph" w:styleId="afe">
    <w:name w:val="Balloon Text"/>
    <w:basedOn w:val="a"/>
    <w:link w:val="13"/>
    <w:uiPriority w:val="99"/>
    <w:semiHidden/>
    <w:unhideWhenUsed/>
    <w:rsid w:val="0033643A"/>
    <w:rPr>
      <w:rFonts w:ascii="Tahoma" w:hAnsi="Tahoma"/>
      <w:sz w:val="16"/>
      <w:szCs w:val="14"/>
    </w:rPr>
  </w:style>
  <w:style w:type="character" w:customStyle="1" w:styleId="13">
    <w:name w:val="Текст выноски Знак1"/>
    <w:link w:val="afe"/>
    <w:uiPriority w:val="99"/>
    <w:semiHidden/>
    <w:rsid w:val="0033643A"/>
    <w:rPr>
      <w:rFonts w:ascii="Tahoma" w:eastAsia="SimSun" w:hAnsi="Tahoma" w:cs="Mangal"/>
      <w:kern w:val="1"/>
      <w:sz w:val="16"/>
      <w:szCs w:val="14"/>
      <w:lang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3758664">
      <w:bodyDiv w:val="1"/>
      <w:marLeft w:val="0"/>
      <w:marRight w:val="0"/>
      <w:marTop w:val="0"/>
      <w:marBottom w:val="0"/>
      <w:divBdr>
        <w:top w:val="none" w:sz="0" w:space="0" w:color="auto"/>
        <w:left w:val="none" w:sz="0" w:space="0" w:color="auto"/>
        <w:bottom w:val="none" w:sz="0" w:space="0" w:color="auto"/>
        <w:right w:val="none" w:sz="0" w:space="0" w:color="auto"/>
      </w:divBdr>
    </w:div>
    <w:div w:id="768963896">
      <w:bodyDiv w:val="1"/>
      <w:marLeft w:val="0"/>
      <w:marRight w:val="0"/>
      <w:marTop w:val="0"/>
      <w:marBottom w:val="0"/>
      <w:divBdr>
        <w:top w:val="none" w:sz="0" w:space="0" w:color="auto"/>
        <w:left w:val="none" w:sz="0" w:space="0" w:color="auto"/>
        <w:bottom w:val="none" w:sz="0" w:space="0" w:color="auto"/>
        <w:right w:val="none" w:sz="0" w:space="0" w:color="auto"/>
      </w:divBdr>
    </w:div>
    <w:div w:id="1360744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infourok.ru/" TargetMode="External"/><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yperlink" Target="http://www.wikipedia.org/wiki/&#1040;&#1093;&#1072;&#1090;&#1080;&#1085;&#1072;_&#1075;&#1080;&#1075;&#1072;&#1085;&#1090;&#1089;&#1082;&#1072;&#1103;\"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rama909.livejournal.com/7525868.html" TargetMode="External"/><Relationship Id="rId24" Type="http://schemas.openxmlformats.org/officeDocument/2006/relationships/image" Target="media/image12.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jpeg"/><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pitomecdoma.ru/ulitki/axatina/axatina.shtml"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oter" Target="footer3.xml"/><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D596B9-EB1E-4005-9D8C-27C1FB197F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1931</Words>
  <Characters>11012</Characters>
  <Application>Microsoft Office Word</Application>
  <DocSecurity>0</DocSecurity>
  <Lines>91</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12918</CharactersWithSpaces>
  <SharedDoc>false</SharedDoc>
  <HLinks>
    <vt:vector size="24" baseType="variant">
      <vt:variant>
        <vt:i4>6815844</vt:i4>
      </vt:variant>
      <vt:variant>
        <vt:i4>9</vt:i4>
      </vt:variant>
      <vt:variant>
        <vt:i4>0</vt:i4>
      </vt:variant>
      <vt:variant>
        <vt:i4>5</vt:i4>
      </vt:variant>
      <vt:variant>
        <vt:lpwstr>http://pitomecdoma.ru/ulitki/axatina/axatina.shtml</vt:lpwstr>
      </vt:variant>
      <vt:variant>
        <vt:lpwstr/>
      </vt:variant>
      <vt:variant>
        <vt:i4>5505038</vt:i4>
      </vt:variant>
      <vt:variant>
        <vt:i4>6</vt:i4>
      </vt:variant>
      <vt:variant>
        <vt:i4>0</vt:i4>
      </vt:variant>
      <vt:variant>
        <vt:i4>5</vt:i4>
      </vt:variant>
      <vt:variant>
        <vt:lpwstr>https://infourok.ru/</vt:lpwstr>
      </vt:variant>
      <vt:variant>
        <vt:lpwstr/>
      </vt:variant>
      <vt:variant>
        <vt:i4>2294891</vt:i4>
      </vt:variant>
      <vt:variant>
        <vt:i4>3</vt:i4>
      </vt:variant>
      <vt:variant>
        <vt:i4>0</vt:i4>
      </vt:variant>
      <vt:variant>
        <vt:i4>5</vt:i4>
      </vt:variant>
      <vt:variant>
        <vt:lpwstr>http://www.wikipedia.org/wiki/Ахатина_гигантская/</vt:lpwstr>
      </vt:variant>
      <vt:variant>
        <vt:lpwstr/>
      </vt:variant>
      <vt:variant>
        <vt:i4>3997756</vt:i4>
      </vt:variant>
      <vt:variant>
        <vt:i4>0</vt:i4>
      </vt:variant>
      <vt:variant>
        <vt:i4>0</vt:i4>
      </vt:variant>
      <vt:variant>
        <vt:i4>5</vt:i4>
      </vt:variant>
      <vt:variant>
        <vt:lpwstr>http://www.rama909.livejournal.com/7525868.html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test</dc:creator>
  <cp:lastModifiedBy>Наталья</cp:lastModifiedBy>
  <cp:revision>4</cp:revision>
  <cp:lastPrinted>2017-01-30T19:31:00Z</cp:lastPrinted>
  <dcterms:created xsi:type="dcterms:W3CDTF">2017-10-02T14:54:00Z</dcterms:created>
  <dcterms:modified xsi:type="dcterms:W3CDTF">2017-10-02T14:54:00Z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